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0BF43C" w14:textId="77777777" w:rsidR="00CB1D9D" w:rsidRPr="00644174" w:rsidRDefault="00CB1D9D" w:rsidP="00CB1D9D">
      <w:pPr>
        <w:jc w:val="center"/>
        <w:rPr>
          <w:rFonts w:ascii="Comic Sans MS" w:hAnsi="Comic Sans MS"/>
          <w:b/>
          <w:bCs/>
          <w:sz w:val="30"/>
          <w:szCs w:val="30"/>
          <w:u w:val="single"/>
          <w:lang w:val="fr-FR"/>
        </w:rPr>
      </w:pPr>
      <w:r w:rsidRPr="00644174">
        <w:rPr>
          <w:rFonts w:ascii="Comic Sans MS" w:hAnsi="Comic Sans MS"/>
          <w:b/>
          <w:bCs/>
          <w:sz w:val="30"/>
          <w:szCs w:val="30"/>
          <w:u w:val="single"/>
          <w:lang w:val="fr-FR"/>
        </w:rPr>
        <w:t xml:space="preserve">IB </w:t>
      </w:r>
      <w:proofErr w:type="spellStart"/>
      <w:r w:rsidRPr="00644174">
        <w:rPr>
          <w:rFonts w:ascii="Comic Sans MS" w:hAnsi="Comic Sans MS"/>
          <w:b/>
          <w:bCs/>
          <w:sz w:val="30"/>
          <w:szCs w:val="30"/>
          <w:u w:val="single"/>
          <w:lang w:val="fr-FR"/>
        </w:rPr>
        <w:t>Economics</w:t>
      </w:r>
      <w:proofErr w:type="spellEnd"/>
      <w:r w:rsidR="00211C7F">
        <w:rPr>
          <w:rFonts w:ascii="Comic Sans MS" w:hAnsi="Comic Sans MS"/>
          <w:b/>
          <w:bCs/>
          <w:sz w:val="30"/>
          <w:szCs w:val="30"/>
          <w:u w:val="single"/>
          <w:lang w:val="fr-FR"/>
        </w:rPr>
        <w:t xml:space="preserve"> Quantitative Micro Questions for 2014</w:t>
      </w:r>
    </w:p>
    <w:p w14:paraId="0BA58E85" w14:textId="77777777" w:rsidR="00CB1D9D" w:rsidRPr="00644174" w:rsidRDefault="00CB1D9D" w:rsidP="00CB1D9D">
      <w:pPr>
        <w:rPr>
          <w:rFonts w:ascii="Comic Sans MS" w:hAnsi="Comic Sans MS"/>
          <w:b/>
          <w:bCs/>
          <w:lang w:val="fr-FR"/>
        </w:rPr>
      </w:pPr>
    </w:p>
    <w:p w14:paraId="69594D4B" w14:textId="77777777" w:rsidR="00CB1D9D" w:rsidRDefault="00CB1D9D" w:rsidP="00CB1D9D">
      <w:pPr>
        <w:rPr>
          <w:rFonts w:ascii="Comic Sans MS" w:hAnsi="Comic Sans MS"/>
          <w:b/>
          <w:bCs/>
        </w:rPr>
      </w:pPr>
      <w:r>
        <w:rPr>
          <w:rFonts w:ascii="Comic Sans MS" w:hAnsi="Comic Sans MS"/>
          <w:b/>
          <w:bCs/>
        </w:rPr>
        <w:t>Demand</w:t>
      </w:r>
    </w:p>
    <w:p w14:paraId="21F7334E" w14:textId="77777777" w:rsidR="00CB1D9D" w:rsidRDefault="00CB1D9D" w:rsidP="00CB1D9D">
      <w:pPr>
        <w:rPr>
          <w:rFonts w:ascii="Comic Sans MS" w:hAnsi="Comic Sans MS"/>
        </w:rPr>
      </w:pPr>
      <w:r>
        <w:rPr>
          <w:rFonts w:ascii="Comic Sans MS" w:hAnsi="Comic Sans MS"/>
        </w:rPr>
        <w:t>The weekly demand for DVD hire in Pomtown is given as follows:</w:t>
      </w:r>
    </w:p>
    <w:p w14:paraId="2377F0E2" w14:textId="77777777" w:rsidR="00CB1D9D" w:rsidRDefault="00CB1D9D" w:rsidP="00CB1D9D">
      <w:pPr>
        <w:rPr>
          <w:rFonts w:ascii="Comic Sans MS" w:hAnsi="Comic Sans MS"/>
        </w:rPr>
      </w:pPr>
    </w:p>
    <w:p w14:paraId="4B60D4C2" w14:textId="77777777" w:rsidR="00CB1D9D" w:rsidRPr="00CB1D9D" w:rsidRDefault="00CB1D9D" w:rsidP="00CB1D9D">
      <w:pPr>
        <w:rPr>
          <w:rFonts w:ascii="Comic Sans MS" w:hAnsi="Comic Sans MS"/>
          <w:color w:val="FF0000"/>
        </w:rPr>
      </w:pPr>
      <w:r w:rsidRPr="00CB1D9D">
        <w:rPr>
          <w:rFonts w:ascii="Comic Sans MS" w:hAnsi="Comic Sans MS"/>
          <w:color w:val="FF0000"/>
        </w:rPr>
        <w:t>Qd = 750 - 50P</w:t>
      </w:r>
    </w:p>
    <w:p w14:paraId="5CCEFB54" w14:textId="77777777" w:rsidR="00CB1D9D" w:rsidRDefault="00CB1D9D" w:rsidP="00CB1D9D">
      <w:pPr>
        <w:rPr>
          <w:rFonts w:ascii="Comic Sans MS" w:hAnsi="Comic Sans MS"/>
        </w:rPr>
      </w:pPr>
    </w:p>
    <w:p w14:paraId="0B8CB217" w14:textId="77777777" w:rsidR="00CB1D9D" w:rsidRDefault="00CB1D9D" w:rsidP="00CB1D9D">
      <w:pPr>
        <w:rPr>
          <w:rFonts w:ascii="Comic Sans MS" w:hAnsi="Comic Sans MS"/>
        </w:rPr>
      </w:pPr>
      <w:r>
        <w:rPr>
          <w:rFonts w:ascii="Comic Sans MS" w:hAnsi="Comic Sans MS"/>
        </w:rPr>
        <w:t>where Qd represents the  weekly demand and P is the price per DVD in Pommie dollars ($)</w:t>
      </w:r>
    </w:p>
    <w:p w14:paraId="2F98D766" w14:textId="77777777" w:rsidR="00CB1D9D" w:rsidRDefault="00CB1D9D" w:rsidP="00CB1D9D">
      <w:pPr>
        <w:rPr>
          <w:rFonts w:ascii="Comic Sans MS" w:hAnsi="Comic Sans MS"/>
        </w:rPr>
      </w:pPr>
    </w:p>
    <w:p w14:paraId="158C42FE" w14:textId="77777777" w:rsidR="00CB1D9D" w:rsidRDefault="00CB1D9D" w:rsidP="00CB1D9D">
      <w:pPr>
        <w:numPr>
          <w:ilvl w:val="0"/>
          <w:numId w:val="1"/>
        </w:numPr>
        <w:rPr>
          <w:rFonts w:ascii="Comic Sans MS" w:hAnsi="Comic Sans MS"/>
        </w:rPr>
      </w:pPr>
      <w:r>
        <w:rPr>
          <w:rFonts w:ascii="Comic Sans MS" w:hAnsi="Comic Sans MS"/>
        </w:rPr>
        <w:t>Calculate the weekly demand for DVD hire if the price is</w:t>
      </w:r>
    </w:p>
    <w:p w14:paraId="40F2C312" w14:textId="539FAE61" w:rsidR="00CB1D9D" w:rsidRPr="008A2BAB" w:rsidRDefault="00CB1D9D" w:rsidP="00CB1D9D">
      <w:pPr>
        <w:rPr>
          <w:rFonts w:ascii="Comic Sans MS" w:hAnsi="Comic Sans MS"/>
          <w:color w:val="FF0000"/>
        </w:rPr>
      </w:pPr>
      <w:r>
        <w:rPr>
          <w:rFonts w:ascii="Comic Sans MS" w:hAnsi="Comic Sans MS"/>
        </w:rPr>
        <w:t>(a)</w:t>
      </w:r>
      <w:r>
        <w:rPr>
          <w:rFonts w:ascii="Comic Sans MS" w:hAnsi="Comic Sans MS"/>
        </w:rPr>
        <w:tab/>
        <w:t>$5</w:t>
      </w:r>
      <w:r w:rsidR="008A2BAB">
        <w:rPr>
          <w:rFonts w:ascii="Comic Sans MS" w:hAnsi="Comic Sans MS"/>
        </w:rPr>
        <w:t xml:space="preserve">  </w:t>
      </w:r>
      <w:r w:rsidR="008A2BAB">
        <w:rPr>
          <w:rFonts w:ascii="Comic Sans MS" w:hAnsi="Comic Sans MS"/>
          <w:color w:val="FF0000"/>
        </w:rPr>
        <w:t>500</w:t>
      </w:r>
    </w:p>
    <w:p w14:paraId="3C32573E" w14:textId="65BDA114" w:rsidR="00CB1D9D" w:rsidRPr="008A2BAB" w:rsidRDefault="00CB1D9D" w:rsidP="00CB1D9D">
      <w:pPr>
        <w:rPr>
          <w:rFonts w:ascii="Comic Sans MS" w:hAnsi="Comic Sans MS"/>
          <w:color w:val="FF0000"/>
          <w:kern w:val="24"/>
        </w:rPr>
      </w:pPr>
      <w:r>
        <w:rPr>
          <w:rFonts w:ascii="Comic Sans MS" w:hAnsi="Comic Sans MS"/>
        </w:rPr>
        <w:t>(b)</w:t>
      </w:r>
      <w:r>
        <w:rPr>
          <w:rFonts w:ascii="Comic Sans MS" w:hAnsi="Comic Sans MS"/>
        </w:rPr>
        <w:tab/>
        <w:t>$10</w:t>
      </w:r>
      <w:r w:rsidR="008A2BAB">
        <w:rPr>
          <w:rFonts w:ascii="Comic Sans MS" w:hAnsi="Comic Sans MS"/>
        </w:rPr>
        <w:t xml:space="preserve">  </w:t>
      </w:r>
      <w:r w:rsidR="008A2BAB">
        <w:rPr>
          <w:rFonts w:ascii="Comic Sans MS" w:hAnsi="Comic Sans MS"/>
          <w:color w:val="FF0000"/>
          <w:kern w:val="24"/>
        </w:rPr>
        <w:t>250</w:t>
      </w:r>
    </w:p>
    <w:p w14:paraId="7249A6DC" w14:textId="77777777" w:rsidR="00CB1D9D" w:rsidRDefault="00CB1D9D" w:rsidP="00CB1D9D">
      <w:pPr>
        <w:rPr>
          <w:rFonts w:ascii="Comic Sans MS" w:hAnsi="Comic Sans MS"/>
        </w:rPr>
      </w:pPr>
    </w:p>
    <w:p w14:paraId="0E932EC0" w14:textId="77777777" w:rsidR="00CB1D9D" w:rsidRDefault="00CB1D9D" w:rsidP="00CB1D9D">
      <w:pPr>
        <w:numPr>
          <w:ilvl w:val="0"/>
          <w:numId w:val="1"/>
        </w:numPr>
        <w:rPr>
          <w:rFonts w:ascii="Comic Sans MS" w:hAnsi="Comic Sans MS"/>
        </w:rPr>
      </w:pPr>
      <w:r>
        <w:rPr>
          <w:rFonts w:ascii="Comic Sans MS" w:hAnsi="Comic Sans MS"/>
        </w:rPr>
        <w:t>Calculate the price at which Qd would be</w:t>
      </w:r>
    </w:p>
    <w:p w14:paraId="3F7533B9" w14:textId="66B91830" w:rsidR="00CB1D9D" w:rsidRPr="008A2BAB" w:rsidRDefault="00CB1D9D" w:rsidP="00CB1D9D">
      <w:pPr>
        <w:rPr>
          <w:rFonts w:ascii="Comic Sans MS" w:hAnsi="Comic Sans MS"/>
          <w:color w:val="FF0000"/>
        </w:rPr>
      </w:pPr>
      <w:r>
        <w:rPr>
          <w:rFonts w:ascii="Comic Sans MS" w:hAnsi="Comic Sans MS"/>
        </w:rPr>
        <w:t>(a)</w:t>
      </w:r>
      <w:r>
        <w:rPr>
          <w:rFonts w:ascii="Comic Sans MS" w:hAnsi="Comic Sans MS"/>
        </w:rPr>
        <w:tab/>
        <w:t>650</w:t>
      </w:r>
      <w:r w:rsidR="008A2BAB">
        <w:rPr>
          <w:rFonts w:ascii="Comic Sans MS" w:hAnsi="Comic Sans MS"/>
        </w:rPr>
        <w:t xml:space="preserve">  </w:t>
      </w:r>
      <w:r w:rsidR="008A2BAB" w:rsidRPr="008A2BAB">
        <w:rPr>
          <w:rFonts w:ascii="Comic Sans MS" w:hAnsi="Comic Sans MS"/>
          <w:color w:val="FF0000"/>
        </w:rPr>
        <w:t>$2</w:t>
      </w:r>
    </w:p>
    <w:p w14:paraId="0E4E0DFC" w14:textId="65E1D8DB" w:rsidR="00CB1D9D" w:rsidRPr="008A2BAB" w:rsidRDefault="00CB1D9D" w:rsidP="00CB1D9D">
      <w:pPr>
        <w:rPr>
          <w:rFonts w:ascii="Comic Sans MS" w:hAnsi="Comic Sans MS"/>
          <w:color w:val="FF0000"/>
        </w:rPr>
      </w:pPr>
      <w:r>
        <w:rPr>
          <w:rFonts w:ascii="Comic Sans MS" w:hAnsi="Comic Sans MS"/>
        </w:rPr>
        <w:t>(b)</w:t>
      </w:r>
      <w:r>
        <w:rPr>
          <w:rFonts w:ascii="Comic Sans MS" w:hAnsi="Comic Sans MS"/>
        </w:rPr>
        <w:tab/>
        <w:t>150</w:t>
      </w:r>
      <w:r w:rsidR="008A2BAB">
        <w:rPr>
          <w:rFonts w:ascii="Comic Sans MS" w:hAnsi="Comic Sans MS"/>
        </w:rPr>
        <w:t xml:space="preserve">  </w:t>
      </w:r>
      <w:r w:rsidR="008A2BAB" w:rsidRPr="008A2BAB">
        <w:rPr>
          <w:rFonts w:ascii="Comic Sans MS" w:hAnsi="Comic Sans MS"/>
          <w:color w:val="FF0000"/>
        </w:rPr>
        <w:t>$12</w:t>
      </w:r>
    </w:p>
    <w:p w14:paraId="637B44DA" w14:textId="77777777" w:rsidR="00CB1D9D" w:rsidRDefault="00CB1D9D" w:rsidP="00CB1D9D">
      <w:pPr>
        <w:rPr>
          <w:rFonts w:ascii="Comic Sans MS" w:hAnsi="Comic Sans MS"/>
        </w:rPr>
      </w:pPr>
    </w:p>
    <w:p w14:paraId="0B0D43E7" w14:textId="25726B22" w:rsidR="00CB1D9D" w:rsidRDefault="00CB1D9D" w:rsidP="00CB1D9D">
      <w:pPr>
        <w:numPr>
          <w:ilvl w:val="0"/>
          <w:numId w:val="1"/>
        </w:numPr>
        <w:rPr>
          <w:rFonts w:ascii="Comic Sans MS" w:hAnsi="Comic Sans MS"/>
        </w:rPr>
      </w:pPr>
      <w:r>
        <w:rPr>
          <w:rFonts w:ascii="Comic Sans MS" w:hAnsi="Comic Sans MS"/>
        </w:rPr>
        <w:t>From the equation, identify the horizontal intercept (where the demand curve would meet the horizontal axis) if the demand curve were to be plotted</w:t>
      </w:r>
      <w:r w:rsidR="008A2BAB">
        <w:rPr>
          <w:rFonts w:ascii="Comic Sans MS" w:hAnsi="Comic Sans MS"/>
        </w:rPr>
        <w:t xml:space="preserve">    </w:t>
      </w:r>
      <w:r w:rsidR="008A2BAB">
        <w:rPr>
          <w:rFonts w:ascii="Comic Sans MS" w:hAnsi="Comic Sans MS"/>
          <w:color w:val="FF0000"/>
        </w:rPr>
        <w:t>750</w:t>
      </w:r>
    </w:p>
    <w:p w14:paraId="16F2AD31" w14:textId="77777777" w:rsidR="00CB1D9D" w:rsidRDefault="00CB1D9D" w:rsidP="00CB1D9D">
      <w:pPr>
        <w:ind w:left="720"/>
        <w:rPr>
          <w:rFonts w:ascii="Comic Sans MS" w:hAnsi="Comic Sans MS"/>
        </w:rPr>
      </w:pPr>
    </w:p>
    <w:p w14:paraId="76EAF415" w14:textId="4C8896EF" w:rsidR="00CB1D9D" w:rsidRDefault="00CB1D9D" w:rsidP="00CB1D9D">
      <w:pPr>
        <w:numPr>
          <w:ilvl w:val="0"/>
          <w:numId w:val="1"/>
        </w:numPr>
        <w:rPr>
          <w:rFonts w:ascii="Comic Sans MS" w:hAnsi="Comic Sans MS"/>
        </w:rPr>
      </w:pPr>
      <w:r>
        <w:rPr>
          <w:rFonts w:ascii="Comic Sans MS" w:hAnsi="Comic Sans MS"/>
        </w:rPr>
        <w:t>At what price would there be no demand?</w:t>
      </w:r>
      <w:r w:rsidR="008A2BAB">
        <w:rPr>
          <w:rFonts w:ascii="Comic Sans MS" w:hAnsi="Comic Sans MS"/>
        </w:rPr>
        <w:t xml:space="preserve">  </w:t>
      </w:r>
      <w:r w:rsidR="008A2BAB">
        <w:rPr>
          <w:rFonts w:ascii="Comic Sans MS" w:hAnsi="Comic Sans MS"/>
          <w:color w:val="FF0000"/>
        </w:rPr>
        <w:t>$15</w:t>
      </w:r>
    </w:p>
    <w:p w14:paraId="2EA2CE2E" w14:textId="77777777" w:rsidR="00CB1D9D" w:rsidRDefault="00CB1D9D" w:rsidP="00CB1D9D">
      <w:pPr>
        <w:rPr>
          <w:rFonts w:ascii="Comic Sans MS" w:hAnsi="Comic Sans MS"/>
        </w:rPr>
      </w:pPr>
    </w:p>
    <w:p w14:paraId="36CC7AA0" w14:textId="0CC3F6AB" w:rsidR="00CB1D9D" w:rsidRDefault="00CB1D9D" w:rsidP="00CB1D9D">
      <w:pPr>
        <w:numPr>
          <w:ilvl w:val="0"/>
          <w:numId w:val="1"/>
        </w:numPr>
        <w:rPr>
          <w:rFonts w:ascii="Comic Sans MS" w:hAnsi="Comic Sans MS"/>
        </w:rPr>
      </w:pPr>
      <w:r>
        <w:rPr>
          <w:rFonts w:ascii="Comic Sans MS" w:hAnsi="Comic Sans MS"/>
        </w:rPr>
        <w:t>Explain the significance of the -ve sign in the equation</w:t>
      </w:r>
      <w:r w:rsidR="008A2BAB">
        <w:rPr>
          <w:rFonts w:ascii="Comic Sans MS" w:hAnsi="Comic Sans MS"/>
        </w:rPr>
        <w:t xml:space="preserve">  </w:t>
      </w:r>
      <w:r w:rsidR="008A2BAB">
        <w:rPr>
          <w:rFonts w:ascii="Comic Sans MS" w:hAnsi="Comic Sans MS"/>
          <w:color w:val="FF0000"/>
        </w:rPr>
        <w:t>inverse relationship between price and q.d.</w:t>
      </w:r>
    </w:p>
    <w:p w14:paraId="5D8923A4" w14:textId="77777777" w:rsidR="00CB1D9D" w:rsidRDefault="00CB1D9D" w:rsidP="00CB1D9D">
      <w:pPr>
        <w:rPr>
          <w:rFonts w:ascii="Comic Sans MS" w:hAnsi="Comic Sans MS"/>
        </w:rPr>
      </w:pPr>
    </w:p>
    <w:p w14:paraId="71292A69" w14:textId="77777777" w:rsidR="00CB1D9D" w:rsidRDefault="00CB1D9D" w:rsidP="00CB1D9D">
      <w:pPr>
        <w:numPr>
          <w:ilvl w:val="0"/>
          <w:numId w:val="1"/>
        </w:numPr>
        <w:rPr>
          <w:rFonts w:ascii="Comic Sans MS" w:hAnsi="Comic Sans MS"/>
        </w:rPr>
      </w:pPr>
      <w:r>
        <w:rPr>
          <w:rFonts w:ascii="Comic Sans MS" w:hAnsi="Comic Sans MS"/>
        </w:rPr>
        <w:t>Plot the demand curve from the given equation (from P = 0 to P = 15)</w:t>
      </w:r>
    </w:p>
    <w:p w14:paraId="534CE432" w14:textId="77777777" w:rsidR="00CB1D9D" w:rsidRDefault="00CB1D9D" w:rsidP="00CB1D9D">
      <w:pPr>
        <w:rPr>
          <w:rFonts w:ascii="Comic Sans MS" w:hAnsi="Comic Sans MS"/>
        </w:rPr>
      </w:pPr>
    </w:p>
    <w:p w14:paraId="47DB3B4A" w14:textId="62FC01D9" w:rsidR="00CB1D9D" w:rsidRDefault="00CB1D9D" w:rsidP="00CB1D9D">
      <w:pPr>
        <w:numPr>
          <w:ilvl w:val="0"/>
          <w:numId w:val="1"/>
        </w:numPr>
        <w:rPr>
          <w:rFonts w:ascii="Comic Sans MS" w:hAnsi="Comic Sans MS"/>
        </w:rPr>
      </w:pPr>
      <w:r>
        <w:rPr>
          <w:rFonts w:ascii="Comic Sans MS" w:hAnsi="Comic Sans MS"/>
        </w:rPr>
        <w:t>As a result of increased downloading of movies, the weekly demand for DVD hire decreases by 320 at all prices.  Describe the effect on the demand curve you have drawn</w:t>
      </w:r>
      <w:r w:rsidR="008A2BAB">
        <w:rPr>
          <w:rFonts w:ascii="Comic Sans MS" w:hAnsi="Comic Sans MS"/>
        </w:rPr>
        <w:t xml:space="preserve">  </w:t>
      </w:r>
      <w:r w:rsidR="008A2BAB">
        <w:rPr>
          <w:rFonts w:ascii="Comic Sans MS" w:hAnsi="Comic Sans MS"/>
          <w:color w:val="FF0000"/>
        </w:rPr>
        <w:t>Demand shifts in by 320 at each price</w:t>
      </w:r>
    </w:p>
    <w:p w14:paraId="407E59A7" w14:textId="77777777" w:rsidR="00CB1D9D" w:rsidRDefault="00CB1D9D" w:rsidP="00CB1D9D">
      <w:pPr>
        <w:rPr>
          <w:rFonts w:ascii="Comic Sans MS" w:hAnsi="Comic Sans MS"/>
        </w:rPr>
      </w:pPr>
    </w:p>
    <w:p w14:paraId="6691F744" w14:textId="77777777" w:rsidR="008A2BAB" w:rsidRDefault="00CB1D9D" w:rsidP="008A2BAB">
      <w:pPr>
        <w:rPr>
          <w:rFonts w:ascii="Comic Sans MS" w:hAnsi="Comic Sans MS"/>
        </w:rPr>
      </w:pPr>
      <w:r>
        <w:rPr>
          <w:rFonts w:ascii="Comic Sans MS" w:hAnsi="Comic Sans MS"/>
        </w:rPr>
        <w:t>The weekly demand changes (from the original) to Qd = 750 - 75p</w:t>
      </w:r>
      <w:r w:rsidR="008A2BAB">
        <w:rPr>
          <w:rFonts w:ascii="Comic Sans MS" w:hAnsi="Comic Sans MS"/>
        </w:rPr>
        <w:t xml:space="preserve"> </w:t>
      </w:r>
    </w:p>
    <w:p w14:paraId="73F20BA8" w14:textId="77777777" w:rsidR="008A2BAB" w:rsidRDefault="008A2BAB" w:rsidP="008A2BAB">
      <w:pPr>
        <w:rPr>
          <w:rFonts w:ascii="Comic Sans MS" w:hAnsi="Comic Sans MS"/>
        </w:rPr>
      </w:pPr>
    </w:p>
    <w:p w14:paraId="7817B70D" w14:textId="248974A8" w:rsidR="005617CB" w:rsidRPr="005617CB" w:rsidRDefault="00CB1D9D" w:rsidP="005617CB">
      <w:pPr>
        <w:pStyle w:val="ListParagraph"/>
        <w:numPr>
          <w:ilvl w:val="0"/>
          <w:numId w:val="1"/>
        </w:numPr>
        <w:rPr>
          <w:rFonts w:ascii="Comic Sans MS" w:hAnsi="Comic Sans MS"/>
          <w:color w:val="FF0000"/>
        </w:rPr>
      </w:pPr>
      <w:r w:rsidRPr="005617CB">
        <w:rPr>
          <w:rFonts w:ascii="Comic Sans MS" w:hAnsi="Comic Sans MS"/>
        </w:rPr>
        <w:t>Explain the effect of this change on the demand curve</w:t>
      </w:r>
      <w:r w:rsidR="008A2BAB" w:rsidRPr="005617CB">
        <w:rPr>
          <w:rFonts w:ascii="Comic Sans MS" w:hAnsi="Comic Sans MS"/>
          <w:color w:val="FF0000"/>
        </w:rPr>
        <w:t xml:space="preserve">  Becomes less steep- the coefficient dtermines the gradient</w:t>
      </w:r>
    </w:p>
    <w:p w14:paraId="010943DB" w14:textId="0DDCB10D" w:rsidR="00CB1D9D" w:rsidRDefault="00CB1D9D" w:rsidP="00CB1D9D">
      <w:pPr>
        <w:numPr>
          <w:ilvl w:val="0"/>
          <w:numId w:val="1"/>
        </w:numPr>
        <w:rPr>
          <w:rFonts w:ascii="Comic Sans MS" w:hAnsi="Comic Sans MS"/>
        </w:rPr>
      </w:pPr>
      <w:r>
        <w:rPr>
          <w:rFonts w:ascii="Comic Sans MS" w:hAnsi="Comic Sans MS"/>
        </w:rPr>
        <w:lastRenderedPageBreak/>
        <w:t>Suggest a possible reason for the change</w:t>
      </w:r>
      <w:r w:rsidR="008A2BAB">
        <w:rPr>
          <w:rFonts w:ascii="Comic Sans MS" w:hAnsi="Comic Sans MS"/>
        </w:rPr>
        <w:t xml:space="preserve">  </w:t>
      </w:r>
      <w:r w:rsidR="008A2BAB">
        <w:rPr>
          <w:rFonts w:ascii="Comic Sans MS" w:hAnsi="Comic Sans MS"/>
          <w:color w:val="FF0000"/>
        </w:rPr>
        <w:t>Consumers are more responsive to price changes- greater availability of substitutes for example</w:t>
      </w:r>
    </w:p>
    <w:p w14:paraId="5B7CE4CD" w14:textId="77777777" w:rsidR="00CB1D9D" w:rsidRDefault="00CB1D9D" w:rsidP="00CB1D9D">
      <w:pPr>
        <w:rPr>
          <w:rFonts w:ascii="Comic Sans MS" w:hAnsi="Comic Sans MS"/>
        </w:rPr>
      </w:pPr>
    </w:p>
    <w:p w14:paraId="616267CF" w14:textId="77777777" w:rsidR="00CB1D9D" w:rsidRDefault="00CB1D9D" w:rsidP="00CB1D9D">
      <w:pPr>
        <w:rPr>
          <w:rFonts w:ascii="Comic Sans MS" w:hAnsi="Comic Sans MS"/>
          <w:b/>
          <w:bCs/>
        </w:rPr>
      </w:pPr>
      <w:r>
        <w:rPr>
          <w:rFonts w:ascii="Comic Sans MS" w:hAnsi="Comic Sans MS"/>
          <w:b/>
          <w:bCs/>
        </w:rPr>
        <w:t>Supply</w:t>
      </w:r>
    </w:p>
    <w:p w14:paraId="1735659D" w14:textId="77777777" w:rsidR="00CB1D9D" w:rsidRDefault="00CB1D9D" w:rsidP="00CB1D9D">
      <w:pPr>
        <w:rPr>
          <w:rFonts w:ascii="Comic Sans MS" w:hAnsi="Comic Sans MS"/>
        </w:rPr>
      </w:pPr>
      <w:r>
        <w:rPr>
          <w:rFonts w:ascii="Comic Sans MS" w:hAnsi="Comic Sans MS"/>
        </w:rPr>
        <w:t>The weekly supply for DVD hire in Pomtown is given as follows:</w:t>
      </w:r>
    </w:p>
    <w:p w14:paraId="768803B6" w14:textId="77777777" w:rsidR="00CB1D9D" w:rsidRDefault="00CB1D9D" w:rsidP="00CB1D9D">
      <w:pPr>
        <w:rPr>
          <w:rFonts w:ascii="Comic Sans MS" w:hAnsi="Comic Sans MS"/>
        </w:rPr>
      </w:pPr>
      <w:r>
        <w:rPr>
          <w:rFonts w:ascii="Comic Sans MS" w:hAnsi="Comic Sans MS"/>
        </w:rPr>
        <w:tab/>
      </w:r>
      <w:r>
        <w:rPr>
          <w:rFonts w:ascii="Comic Sans MS" w:hAnsi="Comic Sans MS"/>
        </w:rPr>
        <w:tab/>
      </w:r>
    </w:p>
    <w:p w14:paraId="5B03487D" w14:textId="77777777" w:rsidR="00CB1D9D" w:rsidRPr="00CB1D9D" w:rsidRDefault="00CB1D9D" w:rsidP="00CB1D9D">
      <w:pPr>
        <w:rPr>
          <w:rFonts w:ascii="Comic Sans MS" w:hAnsi="Comic Sans MS"/>
          <w:color w:val="FF0000"/>
        </w:rPr>
      </w:pPr>
      <w:r w:rsidRPr="00CB1D9D">
        <w:rPr>
          <w:rFonts w:ascii="Comic Sans MS" w:hAnsi="Comic Sans MS"/>
          <w:color w:val="FF0000"/>
        </w:rPr>
        <w:t>Qs = 150 + 10P</w:t>
      </w:r>
    </w:p>
    <w:p w14:paraId="2800C87D" w14:textId="77777777" w:rsidR="00CB1D9D" w:rsidRDefault="00CB1D9D" w:rsidP="00CB1D9D">
      <w:pPr>
        <w:rPr>
          <w:rFonts w:ascii="Comic Sans MS" w:hAnsi="Comic Sans MS"/>
        </w:rPr>
      </w:pPr>
    </w:p>
    <w:p w14:paraId="41183E86" w14:textId="77777777" w:rsidR="00CB1D9D" w:rsidRDefault="00CB1D9D" w:rsidP="00CB1D9D">
      <w:pPr>
        <w:rPr>
          <w:rFonts w:ascii="Comic Sans MS" w:hAnsi="Comic Sans MS"/>
        </w:rPr>
      </w:pPr>
      <w:r>
        <w:rPr>
          <w:rFonts w:ascii="Comic Sans MS" w:hAnsi="Comic Sans MS"/>
        </w:rPr>
        <w:t>where Qs represents the  weekly supply and P is the price per DVD in Pommie dollars ($)</w:t>
      </w:r>
    </w:p>
    <w:p w14:paraId="5A236FB9" w14:textId="77777777" w:rsidR="00CB1D9D" w:rsidRDefault="00CB1D9D" w:rsidP="00CB1D9D">
      <w:pPr>
        <w:rPr>
          <w:rFonts w:ascii="Comic Sans MS" w:hAnsi="Comic Sans MS"/>
        </w:rPr>
      </w:pPr>
    </w:p>
    <w:p w14:paraId="1C81EC45" w14:textId="77777777" w:rsidR="00CB1D9D" w:rsidRDefault="00CB1D9D" w:rsidP="00CB1D9D">
      <w:pPr>
        <w:numPr>
          <w:ilvl w:val="0"/>
          <w:numId w:val="1"/>
        </w:numPr>
        <w:rPr>
          <w:rFonts w:ascii="Comic Sans MS" w:hAnsi="Comic Sans MS"/>
        </w:rPr>
      </w:pPr>
      <w:r>
        <w:rPr>
          <w:rFonts w:ascii="Comic Sans MS" w:hAnsi="Comic Sans MS"/>
        </w:rPr>
        <w:t xml:space="preserve"> Calculate the weekly supply of DVDs for hire if the price is</w:t>
      </w:r>
    </w:p>
    <w:p w14:paraId="3F51C14C" w14:textId="7C0D1C8D" w:rsidR="00CB1D9D" w:rsidRPr="008A2BAB" w:rsidRDefault="00CB1D9D" w:rsidP="00CB1D9D">
      <w:pPr>
        <w:rPr>
          <w:rFonts w:ascii="Comic Sans MS" w:hAnsi="Comic Sans MS"/>
          <w:color w:val="FF0000"/>
        </w:rPr>
      </w:pPr>
      <w:r>
        <w:rPr>
          <w:rFonts w:ascii="Comic Sans MS" w:hAnsi="Comic Sans MS"/>
        </w:rPr>
        <w:t>(a)</w:t>
      </w:r>
      <w:r>
        <w:rPr>
          <w:rFonts w:ascii="Comic Sans MS" w:hAnsi="Comic Sans MS"/>
        </w:rPr>
        <w:tab/>
        <w:t>$5</w:t>
      </w:r>
      <w:r w:rsidR="008A2BAB">
        <w:rPr>
          <w:rFonts w:ascii="Comic Sans MS" w:hAnsi="Comic Sans MS"/>
        </w:rPr>
        <w:t xml:space="preserve">  </w:t>
      </w:r>
      <w:r w:rsidR="008A2BAB">
        <w:rPr>
          <w:rFonts w:ascii="Comic Sans MS" w:hAnsi="Comic Sans MS"/>
          <w:color w:val="FF0000"/>
        </w:rPr>
        <w:t>200</w:t>
      </w:r>
    </w:p>
    <w:p w14:paraId="3E715D39" w14:textId="7C3864C2" w:rsidR="00CB1D9D" w:rsidRPr="008A2BAB" w:rsidRDefault="00CB1D9D" w:rsidP="00CB1D9D">
      <w:pPr>
        <w:rPr>
          <w:rFonts w:ascii="Comic Sans MS" w:hAnsi="Comic Sans MS"/>
          <w:color w:val="FF0000"/>
        </w:rPr>
      </w:pPr>
      <w:r>
        <w:rPr>
          <w:rFonts w:ascii="Comic Sans MS" w:hAnsi="Comic Sans MS"/>
        </w:rPr>
        <w:t>(b)</w:t>
      </w:r>
      <w:r>
        <w:rPr>
          <w:rFonts w:ascii="Comic Sans MS" w:hAnsi="Comic Sans MS"/>
        </w:rPr>
        <w:tab/>
        <w:t>$12</w:t>
      </w:r>
      <w:r w:rsidR="008A2BAB">
        <w:rPr>
          <w:rFonts w:ascii="Comic Sans MS" w:hAnsi="Comic Sans MS"/>
        </w:rPr>
        <w:t xml:space="preserve">  </w:t>
      </w:r>
      <w:r w:rsidR="008A2BAB">
        <w:rPr>
          <w:rFonts w:ascii="Comic Sans MS" w:hAnsi="Comic Sans MS"/>
          <w:color w:val="FF0000"/>
        </w:rPr>
        <w:t>270</w:t>
      </w:r>
    </w:p>
    <w:p w14:paraId="1E121AAB" w14:textId="77777777" w:rsidR="00CB1D9D" w:rsidRDefault="00CB1D9D" w:rsidP="00CB1D9D">
      <w:pPr>
        <w:rPr>
          <w:rFonts w:ascii="Comic Sans MS" w:hAnsi="Comic Sans MS"/>
        </w:rPr>
      </w:pPr>
    </w:p>
    <w:p w14:paraId="3795C61F" w14:textId="77777777" w:rsidR="00CB1D9D" w:rsidRDefault="00CB1D9D" w:rsidP="00CB1D9D">
      <w:pPr>
        <w:numPr>
          <w:ilvl w:val="0"/>
          <w:numId w:val="1"/>
        </w:numPr>
        <w:rPr>
          <w:rFonts w:ascii="Comic Sans MS" w:hAnsi="Comic Sans MS"/>
        </w:rPr>
      </w:pPr>
      <w:r>
        <w:rPr>
          <w:rFonts w:ascii="Comic Sans MS" w:hAnsi="Comic Sans MS"/>
        </w:rPr>
        <w:t>Calculate the price at which Qs would be</w:t>
      </w:r>
    </w:p>
    <w:p w14:paraId="07DE6F5A" w14:textId="7B8CB1AE" w:rsidR="00CB1D9D" w:rsidRPr="008A2BAB" w:rsidRDefault="00CB1D9D" w:rsidP="00CB1D9D">
      <w:pPr>
        <w:rPr>
          <w:rFonts w:ascii="Comic Sans MS" w:hAnsi="Comic Sans MS"/>
          <w:color w:val="FF0000"/>
        </w:rPr>
      </w:pPr>
      <w:r>
        <w:rPr>
          <w:rFonts w:ascii="Comic Sans MS" w:hAnsi="Comic Sans MS"/>
        </w:rPr>
        <w:t>(a)</w:t>
      </w:r>
      <w:r>
        <w:rPr>
          <w:rFonts w:ascii="Comic Sans MS" w:hAnsi="Comic Sans MS"/>
        </w:rPr>
        <w:tab/>
        <w:t>350</w:t>
      </w:r>
      <w:r w:rsidR="008A2BAB">
        <w:rPr>
          <w:rFonts w:ascii="Comic Sans MS" w:hAnsi="Comic Sans MS"/>
        </w:rPr>
        <w:t xml:space="preserve">   </w:t>
      </w:r>
      <w:r w:rsidR="008A2BAB">
        <w:rPr>
          <w:rFonts w:ascii="Comic Sans MS" w:hAnsi="Comic Sans MS"/>
          <w:color w:val="FF0000"/>
        </w:rPr>
        <w:t>$20</w:t>
      </w:r>
    </w:p>
    <w:p w14:paraId="7B628C3C" w14:textId="332DC0E0" w:rsidR="00CB1D9D" w:rsidRPr="008A2BAB" w:rsidRDefault="00CB1D9D" w:rsidP="00CB1D9D">
      <w:pPr>
        <w:rPr>
          <w:rFonts w:ascii="Comic Sans MS" w:hAnsi="Comic Sans MS"/>
          <w:color w:val="FF0000"/>
        </w:rPr>
      </w:pPr>
      <w:r>
        <w:rPr>
          <w:rFonts w:ascii="Comic Sans MS" w:hAnsi="Comic Sans MS"/>
        </w:rPr>
        <w:t>(b)</w:t>
      </w:r>
      <w:r>
        <w:rPr>
          <w:rFonts w:ascii="Comic Sans MS" w:hAnsi="Comic Sans MS"/>
        </w:rPr>
        <w:tab/>
        <w:t>200</w:t>
      </w:r>
      <w:r w:rsidR="008A2BAB">
        <w:rPr>
          <w:rFonts w:ascii="Comic Sans MS" w:hAnsi="Comic Sans MS"/>
        </w:rPr>
        <w:t xml:space="preserve">  </w:t>
      </w:r>
      <w:r w:rsidR="008A2BAB">
        <w:rPr>
          <w:rFonts w:ascii="Comic Sans MS" w:hAnsi="Comic Sans MS"/>
          <w:color w:val="FF0000"/>
        </w:rPr>
        <w:t>$5</w:t>
      </w:r>
    </w:p>
    <w:p w14:paraId="0EAAD103" w14:textId="77777777" w:rsidR="00CB1D9D" w:rsidRDefault="00CB1D9D" w:rsidP="00CB1D9D">
      <w:pPr>
        <w:rPr>
          <w:rFonts w:ascii="Comic Sans MS" w:hAnsi="Comic Sans MS"/>
        </w:rPr>
      </w:pPr>
    </w:p>
    <w:p w14:paraId="4A211344" w14:textId="132F5DC9" w:rsidR="00CB1D9D" w:rsidRDefault="00CB1D9D" w:rsidP="00CB1D9D">
      <w:pPr>
        <w:numPr>
          <w:ilvl w:val="0"/>
          <w:numId w:val="1"/>
        </w:numPr>
        <w:rPr>
          <w:rFonts w:ascii="Comic Sans MS" w:hAnsi="Comic Sans MS"/>
        </w:rPr>
      </w:pPr>
      <w:r>
        <w:rPr>
          <w:rFonts w:ascii="Comic Sans MS" w:hAnsi="Comic Sans MS"/>
        </w:rPr>
        <w:t xml:space="preserve"> From the equation, identify the horizontal intercept (where the supply curve would meet the horizontal axis) if the supply curve were to be plotted. </w:t>
      </w:r>
      <w:r w:rsidR="008A2BAB">
        <w:rPr>
          <w:rFonts w:ascii="Comic Sans MS" w:hAnsi="Comic Sans MS"/>
        </w:rPr>
        <w:t xml:space="preserve">  </w:t>
      </w:r>
      <w:r w:rsidR="008A2BAB">
        <w:rPr>
          <w:rFonts w:ascii="Comic Sans MS" w:hAnsi="Comic Sans MS"/>
          <w:color w:val="FF0000"/>
        </w:rPr>
        <w:t>150</w:t>
      </w:r>
    </w:p>
    <w:p w14:paraId="71ECF3DD" w14:textId="77777777" w:rsidR="00CB1D9D" w:rsidRDefault="00CB1D9D" w:rsidP="00CB1D9D">
      <w:pPr>
        <w:ind w:left="720"/>
        <w:rPr>
          <w:rFonts w:ascii="Comic Sans MS" w:hAnsi="Comic Sans MS"/>
        </w:rPr>
      </w:pPr>
    </w:p>
    <w:p w14:paraId="2A544F29" w14:textId="42E943D2" w:rsidR="00CB1D9D" w:rsidRDefault="00CB1D9D" w:rsidP="00CB1D9D">
      <w:pPr>
        <w:numPr>
          <w:ilvl w:val="0"/>
          <w:numId w:val="1"/>
        </w:numPr>
        <w:rPr>
          <w:rFonts w:ascii="Comic Sans MS" w:hAnsi="Comic Sans MS"/>
        </w:rPr>
      </w:pPr>
      <w:r>
        <w:rPr>
          <w:rFonts w:ascii="Comic Sans MS" w:hAnsi="Comic Sans MS"/>
        </w:rPr>
        <w:t xml:space="preserve"> Explain the significance of the +ve sign in the equation</w:t>
      </w:r>
      <w:r w:rsidR="008A2BAB">
        <w:rPr>
          <w:rFonts w:ascii="Comic Sans MS" w:hAnsi="Comic Sans MS"/>
        </w:rPr>
        <w:t xml:space="preserve">  </w:t>
      </w:r>
      <w:r w:rsidR="008A2BAB">
        <w:rPr>
          <w:rFonts w:ascii="Comic Sans MS" w:hAnsi="Comic Sans MS"/>
          <w:color w:val="FF0000"/>
        </w:rPr>
        <w:t>positive relationship between price and q.s.</w:t>
      </w:r>
    </w:p>
    <w:p w14:paraId="7F6DA4B1" w14:textId="77777777" w:rsidR="00CB1D9D" w:rsidRDefault="00CB1D9D" w:rsidP="00CB1D9D">
      <w:pPr>
        <w:rPr>
          <w:rFonts w:ascii="Comic Sans MS" w:hAnsi="Comic Sans MS"/>
        </w:rPr>
      </w:pPr>
    </w:p>
    <w:p w14:paraId="2C542179" w14:textId="77777777" w:rsidR="00CB1D9D" w:rsidRDefault="00CB1D9D" w:rsidP="00CB1D9D">
      <w:pPr>
        <w:numPr>
          <w:ilvl w:val="0"/>
          <w:numId w:val="1"/>
        </w:numPr>
        <w:rPr>
          <w:rFonts w:ascii="Comic Sans MS" w:hAnsi="Comic Sans MS"/>
        </w:rPr>
      </w:pPr>
      <w:r>
        <w:rPr>
          <w:rFonts w:ascii="Comic Sans MS" w:hAnsi="Comic Sans MS"/>
        </w:rPr>
        <w:t xml:space="preserve"> Plot the supply curve from the given equation (from P = 0 to P = 15) on the same graph as your demand curve</w:t>
      </w:r>
    </w:p>
    <w:p w14:paraId="3294EC82" w14:textId="77777777" w:rsidR="00CB1D9D" w:rsidRDefault="00CB1D9D" w:rsidP="00CB1D9D">
      <w:pPr>
        <w:rPr>
          <w:rFonts w:ascii="Comic Sans MS" w:hAnsi="Comic Sans MS"/>
        </w:rPr>
      </w:pPr>
    </w:p>
    <w:p w14:paraId="7F92AAF9" w14:textId="6DBB2271" w:rsidR="00CB1D9D" w:rsidRPr="008A2BAB" w:rsidRDefault="00CB1D9D" w:rsidP="00CB1D9D">
      <w:pPr>
        <w:numPr>
          <w:ilvl w:val="0"/>
          <w:numId w:val="1"/>
        </w:numPr>
        <w:rPr>
          <w:rFonts w:ascii="Comic Sans MS" w:hAnsi="Comic Sans MS"/>
        </w:rPr>
      </w:pPr>
      <w:r>
        <w:rPr>
          <w:rFonts w:ascii="Comic Sans MS" w:hAnsi="Comic Sans MS"/>
        </w:rPr>
        <w:t>As a result of increased costs, the weekly supply of DVDs for hire decreases by 40 at all prices.  Describe the effect on the supply curve you have drawn</w:t>
      </w:r>
      <w:r w:rsidR="008A2BAB">
        <w:rPr>
          <w:rFonts w:ascii="Comic Sans MS" w:hAnsi="Comic Sans MS"/>
        </w:rPr>
        <w:t xml:space="preserve">  </w:t>
      </w:r>
      <w:r w:rsidR="008A2BAB">
        <w:rPr>
          <w:rFonts w:ascii="Comic Sans MS" w:hAnsi="Comic Sans MS"/>
          <w:color w:val="FF0000"/>
        </w:rPr>
        <w:t>Supply will shifty in by 40 at eaxch and every price level</w:t>
      </w:r>
    </w:p>
    <w:p w14:paraId="38B61655" w14:textId="77777777" w:rsidR="00CB1D9D" w:rsidRDefault="00CB1D9D" w:rsidP="00CB1D9D">
      <w:pPr>
        <w:rPr>
          <w:rFonts w:ascii="Comic Sans MS" w:hAnsi="Comic Sans MS"/>
        </w:rPr>
      </w:pPr>
      <w:r>
        <w:rPr>
          <w:rFonts w:ascii="Comic Sans MS" w:hAnsi="Comic Sans MS"/>
        </w:rPr>
        <w:t>The weekly supply changes (from the original) to Qs = 150 +15P</w:t>
      </w:r>
    </w:p>
    <w:p w14:paraId="3C8388BB" w14:textId="77777777" w:rsidR="00CB1D9D" w:rsidRDefault="00CB1D9D" w:rsidP="00CB1D9D">
      <w:pPr>
        <w:rPr>
          <w:rFonts w:ascii="Comic Sans MS" w:hAnsi="Comic Sans MS"/>
        </w:rPr>
      </w:pPr>
    </w:p>
    <w:p w14:paraId="1D213D36" w14:textId="5656ECD2" w:rsidR="00CB1D9D" w:rsidRDefault="00CB1D9D" w:rsidP="00CB1D9D">
      <w:pPr>
        <w:numPr>
          <w:ilvl w:val="0"/>
          <w:numId w:val="1"/>
        </w:numPr>
        <w:rPr>
          <w:rFonts w:ascii="Comic Sans MS" w:hAnsi="Comic Sans MS"/>
        </w:rPr>
      </w:pPr>
      <w:r>
        <w:rPr>
          <w:rFonts w:ascii="Comic Sans MS" w:hAnsi="Comic Sans MS"/>
        </w:rPr>
        <w:t>Explain the effect of this change on the supply curve</w:t>
      </w:r>
      <w:r w:rsidR="008A2BAB">
        <w:rPr>
          <w:rFonts w:ascii="Comic Sans MS" w:hAnsi="Comic Sans MS"/>
        </w:rPr>
        <w:t xml:space="preserve">  </w:t>
      </w:r>
      <w:r w:rsidR="008A2BAB">
        <w:rPr>
          <w:rFonts w:ascii="Comic Sans MS" w:hAnsi="Comic Sans MS"/>
          <w:color w:val="FF0000"/>
        </w:rPr>
        <w:t>Curve becomes less steep</w:t>
      </w:r>
    </w:p>
    <w:p w14:paraId="1F35FAD7" w14:textId="77777777" w:rsidR="00CB1D9D" w:rsidRDefault="00CB1D9D" w:rsidP="00CB1D9D">
      <w:pPr>
        <w:ind w:left="720"/>
        <w:rPr>
          <w:rFonts w:ascii="Comic Sans MS" w:hAnsi="Comic Sans MS"/>
        </w:rPr>
      </w:pPr>
    </w:p>
    <w:p w14:paraId="74E4C2C0" w14:textId="2AFF6230" w:rsidR="00CB1D9D" w:rsidRDefault="00CB1D9D" w:rsidP="00CB1D9D">
      <w:pPr>
        <w:numPr>
          <w:ilvl w:val="0"/>
          <w:numId w:val="1"/>
        </w:numPr>
        <w:rPr>
          <w:rFonts w:ascii="Comic Sans MS" w:hAnsi="Comic Sans MS"/>
        </w:rPr>
      </w:pPr>
      <w:r>
        <w:rPr>
          <w:rFonts w:ascii="Comic Sans MS" w:hAnsi="Comic Sans MS"/>
        </w:rPr>
        <w:t>Suggest a possible reason for the change</w:t>
      </w:r>
      <w:r w:rsidR="008A2BAB">
        <w:rPr>
          <w:rFonts w:ascii="Comic Sans MS" w:hAnsi="Comic Sans MS"/>
        </w:rPr>
        <w:t xml:space="preserve">  </w:t>
      </w:r>
      <w:r w:rsidR="00DC130F">
        <w:rPr>
          <w:rFonts w:ascii="Comic Sans MS" w:hAnsi="Comic Sans MS"/>
          <w:color w:val="FF0000"/>
        </w:rPr>
        <w:t>Produ</w:t>
      </w:r>
      <w:r w:rsidR="008A2BAB">
        <w:rPr>
          <w:rFonts w:ascii="Comic Sans MS" w:hAnsi="Comic Sans MS"/>
          <w:color w:val="FF0000"/>
        </w:rPr>
        <w:t>cers become more responsive to price changes – increase capacity/stock holding</w:t>
      </w:r>
    </w:p>
    <w:p w14:paraId="071025E2" w14:textId="77777777" w:rsidR="00CB1D9D" w:rsidRDefault="00CB1D9D" w:rsidP="00CB1D9D">
      <w:pPr>
        <w:rPr>
          <w:rFonts w:ascii="Comic Sans MS" w:hAnsi="Comic Sans MS"/>
        </w:rPr>
      </w:pPr>
    </w:p>
    <w:p w14:paraId="477B3CC5" w14:textId="77777777" w:rsidR="00CB1D9D" w:rsidRDefault="00CB1D9D" w:rsidP="00CB1D9D">
      <w:pPr>
        <w:rPr>
          <w:rFonts w:ascii="Comic Sans MS" w:hAnsi="Comic Sans MS"/>
          <w:b/>
          <w:bCs/>
        </w:rPr>
      </w:pPr>
      <w:r>
        <w:rPr>
          <w:rFonts w:ascii="Comic Sans MS" w:hAnsi="Comic Sans MS"/>
          <w:b/>
          <w:bCs/>
        </w:rPr>
        <w:t>Equilibrium</w:t>
      </w:r>
    </w:p>
    <w:p w14:paraId="5DD71DB1" w14:textId="4EC6BA29" w:rsidR="00CB1D9D" w:rsidRDefault="00CB1D9D" w:rsidP="00CB1D9D">
      <w:pPr>
        <w:numPr>
          <w:ilvl w:val="0"/>
          <w:numId w:val="1"/>
        </w:numPr>
        <w:rPr>
          <w:rFonts w:ascii="Comic Sans MS" w:hAnsi="Comic Sans MS"/>
        </w:rPr>
      </w:pPr>
      <w:r>
        <w:rPr>
          <w:rFonts w:ascii="Comic Sans MS" w:hAnsi="Comic Sans MS"/>
        </w:rPr>
        <w:t>Calculate the equilibrium price and quantity from the (original) equations given above.</w:t>
      </w:r>
      <w:r w:rsidR="008A2BAB">
        <w:rPr>
          <w:rFonts w:ascii="Comic Sans MS" w:hAnsi="Comic Sans MS"/>
        </w:rPr>
        <w:t xml:space="preserve">  </w:t>
      </w:r>
      <w:r w:rsidR="008A2BAB">
        <w:rPr>
          <w:rFonts w:ascii="Comic Sans MS" w:hAnsi="Comic Sans MS"/>
          <w:color w:val="FF0000"/>
        </w:rPr>
        <w:t>P = $10 Qd/Qs = 250</w:t>
      </w:r>
    </w:p>
    <w:p w14:paraId="209AFE1F" w14:textId="77777777" w:rsidR="00CB1D9D" w:rsidRDefault="00CB1D9D" w:rsidP="00CB1D9D">
      <w:pPr>
        <w:ind w:left="720"/>
        <w:rPr>
          <w:rFonts w:ascii="Comic Sans MS" w:hAnsi="Comic Sans MS"/>
        </w:rPr>
      </w:pPr>
    </w:p>
    <w:p w14:paraId="7513B789" w14:textId="77777777" w:rsidR="00CB1D9D" w:rsidRDefault="00CB1D9D" w:rsidP="00CB1D9D">
      <w:pPr>
        <w:numPr>
          <w:ilvl w:val="0"/>
          <w:numId w:val="1"/>
        </w:numPr>
        <w:rPr>
          <w:rFonts w:ascii="Comic Sans MS" w:hAnsi="Comic Sans MS"/>
        </w:rPr>
      </w:pPr>
      <w:r>
        <w:rPr>
          <w:rFonts w:ascii="Comic Sans MS" w:hAnsi="Comic Sans MS"/>
        </w:rPr>
        <w:t xml:space="preserve">Calculate the excess demand or supply at a price of </w:t>
      </w:r>
    </w:p>
    <w:p w14:paraId="1074FF87" w14:textId="7C160FA3" w:rsidR="00CB1D9D" w:rsidRPr="008A2BAB" w:rsidRDefault="00CB1D9D" w:rsidP="00CB1D9D">
      <w:pPr>
        <w:ind w:left="720"/>
        <w:rPr>
          <w:rFonts w:ascii="Comic Sans MS" w:hAnsi="Comic Sans MS"/>
          <w:color w:val="FF0000"/>
        </w:rPr>
      </w:pPr>
      <w:r>
        <w:rPr>
          <w:rFonts w:ascii="Comic Sans MS" w:hAnsi="Comic Sans MS"/>
        </w:rPr>
        <w:t>(a)  $5</w:t>
      </w:r>
      <w:r w:rsidR="008A2BAB">
        <w:rPr>
          <w:rFonts w:ascii="Comic Sans MS" w:hAnsi="Comic Sans MS"/>
        </w:rPr>
        <w:t xml:space="preserve">  </w:t>
      </w:r>
      <w:r w:rsidR="008A2BAB">
        <w:rPr>
          <w:rFonts w:ascii="Comic Sans MS" w:hAnsi="Comic Sans MS"/>
          <w:color w:val="FF0000"/>
        </w:rPr>
        <w:t>excess demand of 300</w:t>
      </w:r>
      <w:r>
        <w:rPr>
          <w:rFonts w:ascii="Comic Sans MS" w:hAnsi="Comic Sans MS"/>
        </w:rPr>
        <w:tab/>
        <w:t>(b) $15</w:t>
      </w:r>
      <w:r w:rsidR="008A2BAB">
        <w:rPr>
          <w:rFonts w:ascii="Comic Sans MS" w:hAnsi="Comic Sans MS"/>
        </w:rPr>
        <w:t xml:space="preserve">  </w:t>
      </w:r>
      <w:r w:rsidR="008A2BAB">
        <w:rPr>
          <w:rFonts w:ascii="Comic Sans MS" w:hAnsi="Comic Sans MS"/>
          <w:color w:val="FF0000"/>
        </w:rPr>
        <w:t>excess supply of 300</w:t>
      </w:r>
    </w:p>
    <w:p w14:paraId="737BA226" w14:textId="77777777" w:rsidR="00CB1D9D" w:rsidRDefault="00CB1D9D" w:rsidP="00CB1D9D">
      <w:pPr>
        <w:ind w:left="720"/>
        <w:rPr>
          <w:rFonts w:ascii="Comic Sans MS" w:hAnsi="Comic Sans MS"/>
        </w:rPr>
      </w:pPr>
    </w:p>
    <w:p w14:paraId="69089047" w14:textId="77777777" w:rsidR="00CB1D9D" w:rsidRDefault="00CB1D9D" w:rsidP="00CB1D9D">
      <w:pPr>
        <w:numPr>
          <w:ilvl w:val="0"/>
          <w:numId w:val="1"/>
        </w:numPr>
        <w:rPr>
          <w:rFonts w:ascii="Comic Sans MS" w:hAnsi="Comic Sans MS"/>
        </w:rPr>
      </w:pPr>
      <w:r>
        <w:rPr>
          <w:rFonts w:ascii="Comic Sans MS" w:hAnsi="Comic Sans MS"/>
        </w:rPr>
        <w:t>Calculate the price which would lead to a surplus of 120 DVDs/week.</w:t>
      </w:r>
    </w:p>
    <w:p w14:paraId="0893D308" w14:textId="0BA64721" w:rsidR="00CB1D9D" w:rsidRPr="008A2BAB" w:rsidRDefault="008A2BAB" w:rsidP="00CB1D9D">
      <w:pPr>
        <w:ind w:left="720" w:hanging="360"/>
        <w:rPr>
          <w:rFonts w:ascii="Comic Sans MS" w:hAnsi="Comic Sans MS"/>
          <w:color w:val="FF0000"/>
        </w:rPr>
      </w:pPr>
      <w:r w:rsidRPr="008A2BAB">
        <w:rPr>
          <w:rFonts w:ascii="Comic Sans MS" w:hAnsi="Comic Sans MS"/>
          <w:color w:val="FF0000"/>
        </w:rPr>
        <w:t>Qs-Qd = 120</w:t>
      </w:r>
      <w:r>
        <w:rPr>
          <w:rFonts w:ascii="Comic Sans MS" w:hAnsi="Comic Sans MS"/>
          <w:color w:val="FF0000"/>
        </w:rPr>
        <w:t xml:space="preserve">  150 + 10p – (750 – 50p) = 120   solve for P = $12</w:t>
      </w:r>
    </w:p>
    <w:p w14:paraId="7562DE9E" w14:textId="77777777" w:rsidR="008A2BAB" w:rsidRDefault="008A2BAB" w:rsidP="00CB1D9D">
      <w:pPr>
        <w:ind w:left="720" w:hanging="360"/>
        <w:rPr>
          <w:rFonts w:ascii="Comic Sans MS" w:hAnsi="Comic Sans MS"/>
        </w:rPr>
      </w:pPr>
    </w:p>
    <w:p w14:paraId="2A138837" w14:textId="77777777" w:rsidR="00CB1D9D" w:rsidRDefault="00CB1D9D" w:rsidP="00CB1D9D">
      <w:pPr>
        <w:ind w:left="720" w:hanging="360"/>
        <w:rPr>
          <w:rFonts w:ascii="Comic Sans MS" w:hAnsi="Comic Sans MS"/>
          <w:b/>
          <w:bCs/>
        </w:rPr>
      </w:pPr>
      <w:r>
        <w:rPr>
          <w:rFonts w:ascii="Comic Sans MS" w:hAnsi="Comic Sans MS"/>
          <w:b/>
          <w:bCs/>
        </w:rPr>
        <w:t>Elasticity</w:t>
      </w:r>
    </w:p>
    <w:p w14:paraId="4A5D6332" w14:textId="5227ED8E" w:rsidR="00CB1D9D" w:rsidRDefault="00CB1D9D" w:rsidP="00CB1D9D">
      <w:pPr>
        <w:numPr>
          <w:ilvl w:val="0"/>
          <w:numId w:val="1"/>
        </w:numPr>
        <w:rPr>
          <w:rFonts w:ascii="Comic Sans MS" w:hAnsi="Comic Sans MS"/>
        </w:rPr>
      </w:pPr>
      <w:r>
        <w:rPr>
          <w:rFonts w:ascii="Comic Sans MS" w:hAnsi="Comic Sans MS"/>
        </w:rPr>
        <w:t xml:space="preserve">  </w:t>
      </w:r>
      <w:r w:rsidRPr="00CB1D9D">
        <w:rPr>
          <w:rFonts w:ascii="Comic Sans MS" w:hAnsi="Comic Sans MS"/>
        </w:rPr>
        <w:t>Calculate the PED if a price increase of 20% causes the quantity demanded to fall by 25%</w:t>
      </w:r>
      <w:r w:rsidR="005617CB">
        <w:rPr>
          <w:rFonts w:ascii="Comic Sans MS" w:hAnsi="Comic Sans MS"/>
        </w:rPr>
        <w:t xml:space="preserve">  </w:t>
      </w:r>
      <w:r w:rsidR="005617CB">
        <w:rPr>
          <w:rFonts w:ascii="Comic Sans MS" w:hAnsi="Comic Sans MS"/>
          <w:color w:val="FF0000"/>
        </w:rPr>
        <w:t>1.25</w:t>
      </w:r>
    </w:p>
    <w:p w14:paraId="7BB35E5C" w14:textId="77777777" w:rsidR="00CB1D9D" w:rsidRPr="00CB1D9D" w:rsidRDefault="00CB1D9D" w:rsidP="00CB1D9D">
      <w:pPr>
        <w:ind w:left="720"/>
        <w:rPr>
          <w:rFonts w:ascii="Comic Sans MS" w:hAnsi="Comic Sans MS"/>
        </w:rPr>
      </w:pPr>
    </w:p>
    <w:p w14:paraId="2B37F086" w14:textId="57B242A3" w:rsidR="00CB1D9D" w:rsidRDefault="00CB1D9D" w:rsidP="00CB1D9D">
      <w:pPr>
        <w:numPr>
          <w:ilvl w:val="0"/>
          <w:numId w:val="1"/>
        </w:numPr>
        <w:tabs>
          <w:tab w:val="left" w:pos="900"/>
        </w:tabs>
        <w:rPr>
          <w:rFonts w:ascii="Comic Sans MS" w:hAnsi="Comic Sans MS"/>
        </w:rPr>
      </w:pPr>
      <w:r>
        <w:rPr>
          <w:rFonts w:ascii="Comic Sans MS" w:hAnsi="Comic Sans MS"/>
        </w:rPr>
        <w:t>If P = $4 and Qd = 300, calculate the new Qd resulting from a price increase to $5 if the PED = 1.5.</w:t>
      </w:r>
      <w:r w:rsidR="005617CB">
        <w:rPr>
          <w:rFonts w:ascii="Comic Sans MS" w:hAnsi="Comic Sans MS"/>
        </w:rPr>
        <w:t xml:space="preserve">  </w:t>
      </w:r>
      <w:r w:rsidR="005617CB">
        <w:rPr>
          <w:rFonts w:ascii="Comic Sans MS" w:hAnsi="Comic Sans MS"/>
          <w:color w:val="FF0000"/>
        </w:rPr>
        <w:t>187.5</w:t>
      </w:r>
    </w:p>
    <w:p w14:paraId="1C131D53" w14:textId="77777777" w:rsidR="00CB1D9D" w:rsidRDefault="00CB1D9D" w:rsidP="00CB1D9D">
      <w:pPr>
        <w:tabs>
          <w:tab w:val="left" w:pos="900"/>
        </w:tabs>
        <w:rPr>
          <w:rFonts w:ascii="Comic Sans MS" w:hAnsi="Comic Sans MS"/>
        </w:rPr>
      </w:pPr>
    </w:p>
    <w:p w14:paraId="2458A80F" w14:textId="77777777" w:rsidR="00CB1D9D" w:rsidRDefault="00CB1D9D" w:rsidP="00CB1D9D">
      <w:pPr>
        <w:numPr>
          <w:ilvl w:val="0"/>
          <w:numId w:val="1"/>
        </w:numPr>
        <w:tabs>
          <w:tab w:val="left" w:pos="810"/>
        </w:tabs>
        <w:rPr>
          <w:rFonts w:ascii="Comic Sans MS" w:hAnsi="Comic Sans MS"/>
        </w:rPr>
      </w:pPr>
      <w:r>
        <w:rPr>
          <w:rFonts w:ascii="Comic Sans MS" w:hAnsi="Comic Sans MS"/>
        </w:rPr>
        <w:t xml:space="preserve"> Calculate the PED using the equation/graph above (Qd = 750 - 50P) if price </w:t>
      </w:r>
    </w:p>
    <w:p w14:paraId="7834160C" w14:textId="5AA52117" w:rsidR="00CB1D9D" w:rsidRPr="005617CB" w:rsidRDefault="00CB1D9D" w:rsidP="00CB1D9D">
      <w:pPr>
        <w:tabs>
          <w:tab w:val="left" w:pos="810"/>
        </w:tabs>
        <w:rPr>
          <w:rFonts w:ascii="Comic Sans MS" w:hAnsi="Comic Sans MS"/>
          <w:color w:val="FF0000"/>
        </w:rPr>
      </w:pPr>
      <w:r>
        <w:rPr>
          <w:rFonts w:ascii="Comic Sans MS" w:hAnsi="Comic Sans MS"/>
        </w:rPr>
        <w:tab/>
        <w:t xml:space="preserve">(a) increases from $10 to $11 </w:t>
      </w:r>
      <w:r w:rsidR="005617CB">
        <w:rPr>
          <w:rFonts w:ascii="Comic Sans MS" w:hAnsi="Comic Sans MS"/>
        </w:rPr>
        <w:t xml:space="preserve"> </w:t>
      </w:r>
      <w:r w:rsidR="005617CB">
        <w:rPr>
          <w:rFonts w:ascii="Comic Sans MS" w:hAnsi="Comic Sans MS"/>
          <w:color w:val="FF0000"/>
        </w:rPr>
        <w:t>2</w:t>
      </w:r>
    </w:p>
    <w:p w14:paraId="013EB8F5" w14:textId="0BF368F8" w:rsidR="00CB1D9D" w:rsidRPr="005617CB" w:rsidRDefault="0006313D" w:rsidP="00CB1D9D">
      <w:pPr>
        <w:tabs>
          <w:tab w:val="left" w:pos="810"/>
        </w:tabs>
        <w:rPr>
          <w:rFonts w:ascii="Comic Sans MS" w:hAnsi="Comic Sans MS"/>
          <w:color w:val="FF0000"/>
        </w:rPr>
      </w:pPr>
      <w:r>
        <w:rPr>
          <w:rFonts w:ascii="Comic Sans MS" w:hAnsi="Comic Sans MS"/>
        </w:rPr>
        <w:tab/>
        <w:t>(b) decreases from $10 to $8</w:t>
      </w:r>
      <w:r w:rsidR="005617CB">
        <w:rPr>
          <w:rFonts w:ascii="Comic Sans MS" w:hAnsi="Comic Sans MS"/>
        </w:rPr>
        <w:t xml:space="preserve">  </w:t>
      </w:r>
      <w:r w:rsidR="005617CB">
        <w:rPr>
          <w:rFonts w:ascii="Comic Sans MS" w:hAnsi="Comic Sans MS"/>
          <w:color w:val="FF0000"/>
        </w:rPr>
        <w:t>4</w:t>
      </w:r>
    </w:p>
    <w:p w14:paraId="5E4A4660" w14:textId="77777777" w:rsidR="00CB1D9D" w:rsidRDefault="00CB1D9D" w:rsidP="00CB1D9D">
      <w:pPr>
        <w:tabs>
          <w:tab w:val="left" w:pos="810"/>
        </w:tabs>
        <w:rPr>
          <w:rFonts w:ascii="Comic Sans MS" w:hAnsi="Comic Sans MS"/>
        </w:rPr>
      </w:pPr>
    </w:p>
    <w:p w14:paraId="627AB3A1" w14:textId="72B2409F" w:rsidR="00CB1D9D" w:rsidRDefault="00CB1D9D" w:rsidP="00CB1D9D">
      <w:pPr>
        <w:numPr>
          <w:ilvl w:val="0"/>
          <w:numId w:val="1"/>
        </w:numPr>
        <w:tabs>
          <w:tab w:val="left" w:pos="900"/>
        </w:tabs>
        <w:rPr>
          <w:rFonts w:ascii="Comic Sans MS" w:hAnsi="Comic Sans MS"/>
        </w:rPr>
      </w:pPr>
      <w:r>
        <w:rPr>
          <w:rFonts w:ascii="Comic Sans MS" w:hAnsi="Comic Sans MS"/>
        </w:rPr>
        <w:t>Explain whether the sign (+ve or -ve) of the co-efficient of elasticity is important</w:t>
      </w:r>
      <w:r w:rsidR="005617CB">
        <w:rPr>
          <w:rFonts w:ascii="Comic Sans MS" w:hAnsi="Comic Sans MS"/>
        </w:rPr>
        <w:t xml:space="preserve">  </w:t>
      </w:r>
      <w:r w:rsidR="005617CB">
        <w:rPr>
          <w:rFonts w:ascii="Comic Sans MS" w:hAnsi="Comic Sans MS"/>
          <w:color w:val="FF0000"/>
        </w:rPr>
        <w:t>No- always –ve as the relationship between price and qd is always negative</w:t>
      </w:r>
    </w:p>
    <w:p w14:paraId="184A1C3B" w14:textId="77777777" w:rsidR="00CB1D9D" w:rsidRDefault="00CB1D9D" w:rsidP="00CB1D9D">
      <w:pPr>
        <w:tabs>
          <w:tab w:val="num" w:pos="720"/>
        </w:tabs>
        <w:ind w:left="720"/>
        <w:rPr>
          <w:rFonts w:ascii="Comic Sans MS" w:hAnsi="Comic Sans MS"/>
        </w:rPr>
      </w:pPr>
    </w:p>
    <w:p w14:paraId="6E29B6C2" w14:textId="557203FA" w:rsidR="00CB1D9D" w:rsidRDefault="00CB1D9D" w:rsidP="00CB1D9D">
      <w:pPr>
        <w:numPr>
          <w:ilvl w:val="0"/>
          <w:numId w:val="1"/>
        </w:numPr>
        <w:tabs>
          <w:tab w:val="left" w:pos="900"/>
        </w:tabs>
        <w:rPr>
          <w:rFonts w:ascii="Comic Sans MS" w:hAnsi="Comic Sans MS"/>
        </w:rPr>
      </w:pPr>
      <w:r>
        <w:rPr>
          <w:rFonts w:ascii="Comic Sans MS" w:hAnsi="Comic Sans MS"/>
        </w:rPr>
        <w:t>Using your answers above to illustrate, explain why the gradient of the demand curve is not the same as the value of PED</w:t>
      </w:r>
      <w:r w:rsidR="005617CB">
        <w:rPr>
          <w:rFonts w:ascii="Comic Sans MS" w:hAnsi="Comic Sans MS"/>
        </w:rPr>
        <w:t xml:space="preserve">  </w:t>
      </w:r>
      <w:r w:rsidR="005617CB">
        <w:rPr>
          <w:rFonts w:ascii="Comic Sans MS" w:hAnsi="Comic Sans MS"/>
          <w:color w:val="FF0000"/>
        </w:rPr>
        <w:t>Gradient is -50 and PED varies: -2 , -4</w:t>
      </w:r>
    </w:p>
    <w:p w14:paraId="51551A93" w14:textId="77777777" w:rsidR="00CB1D9D" w:rsidRDefault="00CB1D9D" w:rsidP="00CB1D9D">
      <w:pPr>
        <w:tabs>
          <w:tab w:val="num" w:pos="720"/>
        </w:tabs>
        <w:rPr>
          <w:rFonts w:ascii="Comic Sans MS" w:hAnsi="Comic Sans MS"/>
        </w:rPr>
      </w:pPr>
    </w:p>
    <w:p w14:paraId="48E95B09" w14:textId="1090F7D3" w:rsidR="00CB1D9D" w:rsidRDefault="00CB1D9D" w:rsidP="00CB1D9D">
      <w:pPr>
        <w:numPr>
          <w:ilvl w:val="0"/>
          <w:numId w:val="1"/>
        </w:numPr>
        <w:tabs>
          <w:tab w:val="clear" w:pos="720"/>
          <w:tab w:val="left" w:pos="900"/>
        </w:tabs>
        <w:rPr>
          <w:rFonts w:ascii="Comic Sans MS" w:hAnsi="Comic Sans MS"/>
        </w:rPr>
      </w:pPr>
      <w:r>
        <w:rPr>
          <w:rFonts w:ascii="Comic Sans MS" w:hAnsi="Comic Sans MS"/>
        </w:rPr>
        <w:t>Using your answers above, explain why the PED varies along a straight line downward-sloping demand curve.</w:t>
      </w:r>
      <w:r w:rsidR="005617CB">
        <w:rPr>
          <w:rFonts w:ascii="Comic Sans MS" w:hAnsi="Comic Sans MS"/>
        </w:rPr>
        <w:t xml:space="preserve">  </w:t>
      </w:r>
      <w:r w:rsidR="005617CB">
        <w:rPr>
          <w:rFonts w:ascii="Comic Sans MS" w:hAnsi="Comic Sans MS"/>
          <w:color w:val="FF0000"/>
        </w:rPr>
        <w:t>PED is infinite at highest point of demand curve and 0 at lowest point.  At high prices consumers are going to be extrememy responsive to changes in price compare to changes to price when the original price is exceedingly low (in relation to income)</w:t>
      </w:r>
    </w:p>
    <w:p w14:paraId="3B5635BF" w14:textId="77777777" w:rsidR="00CB1D9D" w:rsidRDefault="00CB1D9D" w:rsidP="00CB1D9D">
      <w:pPr>
        <w:tabs>
          <w:tab w:val="num" w:pos="720"/>
        </w:tabs>
        <w:rPr>
          <w:rFonts w:ascii="Comic Sans MS" w:hAnsi="Comic Sans MS"/>
        </w:rPr>
      </w:pPr>
    </w:p>
    <w:p w14:paraId="7558B32E" w14:textId="347739B2" w:rsidR="00CB1D9D" w:rsidRDefault="00CB1D9D" w:rsidP="00CB1D9D">
      <w:pPr>
        <w:numPr>
          <w:ilvl w:val="0"/>
          <w:numId w:val="1"/>
        </w:numPr>
        <w:tabs>
          <w:tab w:val="left" w:pos="900"/>
        </w:tabs>
        <w:rPr>
          <w:rFonts w:ascii="Comic Sans MS" w:hAnsi="Comic Sans MS"/>
        </w:rPr>
      </w:pPr>
      <w:r>
        <w:rPr>
          <w:rFonts w:ascii="Comic Sans MS" w:hAnsi="Comic Sans MS"/>
        </w:rPr>
        <w:t>For Q22 above, calculate the change in total revenue as a result of the price increase.</w:t>
      </w:r>
      <w:r w:rsidR="005617CB">
        <w:rPr>
          <w:rFonts w:ascii="Comic Sans MS" w:hAnsi="Comic Sans MS"/>
        </w:rPr>
        <w:t xml:space="preserve">  </w:t>
      </w:r>
      <w:r w:rsidR="005617CB">
        <w:rPr>
          <w:rFonts w:ascii="Comic Sans MS" w:hAnsi="Comic Sans MS"/>
          <w:color w:val="FF0000"/>
        </w:rPr>
        <w:t>Change = $262.5</w:t>
      </w:r>
    </w:p>
    <w:p w14:paraId="66DEE0E6" w14:textId="77777777" w:rsidR="00CB1D9D" w:rsidRDefault="00CB1D9D" w:rsidP="00CB1D9D">
      <w:pPr>
        <w:tabs>
          <w:tab w:val="left" w:pos="900"/>
        </w:tabs>
        <w:rPr>
          <w:rFonts w:ascii="Comic Sans MS" w:hAnsi="Comic Sans MS"/>
        </w:rPr>
      </w:pPr>
    </w:p>
    <w:p w14:paraId="0F66B4B2" w14:textId="11D76F25" w:rsidR="00CB1D9D" w:rsidRDefault="00CB1D9D" w:rsidP="00CB1D9D">
      <w:pPr>
        <w:numPr>
          <w:ilvl w:val="0"/>
          <w:numId w:val="1"/>
        </w:numPr>
        <w:tabs>
          <w:tab w:val="left" w:pos="900"/>
        </w:tabs>
        <w:rPr>
          <w:rFonts w:ascii="Comic Sans MS" w:hAnsi="Comic Sans MS"/>
        </w:rPr>
      </w:pPr>
      <w:r>
        <w:rPr>
          <w:rFonts w:ascii="Comic Sans MS" w:hAnsi="Comic Sans MS"/>
        </w:rPr>
        <w:t>If price falls and TR increases, what can be said about the PED?</w:t>
      </w:r>
      <w:r w:rsidR="005617CB">
        <w:rPr>
          <w:rFonts w:ascii="Comic Sans MS" w:hAnsi="Comic Sans MS"/>
        </w:rPr>
        <w:t xml:space="preserve">  </w:t>
      </w:r>
      <w:r w:rsidR="005617CB">
        <w:rPr>
          <w:rFonts w:ascii="Comic Sans MS" w:hAnsi="Comic Sans MS"/>
          <w:color w:val="FF0000"/>
        </w:rPr>
        <w:t>PED&gt;1- elastic</w:t>
      </w:r>
    </w:p>
    <w:p w14:paraId="722EBBAC" w14:textId="77777777" w:rsidR="00CB1D9D" w:rsidRDefault="00CB1D9D" w:rsidP="00CB1D9D">
      <w:pPr>
        <w:tabs>
          <w:tab w:val="left" w:pos="900"/>
        </w:tabs>
        <w:rPr>
          <w:rFonts w:ascii="Comic Sans MS" w:hAnsi="Comic Sans MS"/>
        </w:rPr>
      </w:pPr>
    </w:p>
    <w:p w14:paraId="05E2995E" w14:textId="079924FA" w:rsidR="00CB1D9D" w:rsidRPr="00A967CB" w:rsidRDefault="00CB1D9D" w:rsidP="00CB1D9D">
      <w:pPr>
        <w:numPr>
          <w:ilvl w:val="0"/>
          <w:numId w:val="1"/>
        </w:numPr>
        <w:tabs>
          <w:tab w:val="left" w:pos="900"/>
        </w:tabs>
        <w:rPr>
          <w:rFonts w:ascii="Comic Sans MS" w:hAnsi="Comic Sans MS"/>
        </w:rPr>
      </w:pPr>
      <w:r>
        <w:rPr>
          <w:rFonts w:ascii="Comic Sans MS" w:hAnsi="Comic Sans MS"/>
        </w:rPr>
        <w:t>If price increases and TR increases, what can be said about the PED?</w:t>
      </w:r>
      <w:r w:rsidR="005617CB">
        <w:rPr>
          <w:rFonts w:ascii="Comic Sans MS" w:hAnsi="Comic Sans MS"/>
        </w:rPr>
        <w:t xml:space="preserve">  </w:t>
      </w:r>
      <w:r w:rsidR="005617CB">
        <w:rPr>
          <w:rFonts w:ascii="Comic Sans MS" w:hAnsi="Comic Sans MS"/>
          <w:color w:val="FF0000"/>
        </w:rPr>
        <w:t>PED&lt; 1- inelastic</w:t>
      </w:r>
    </w:p>
    <w:p w14:paraId="61226391" w14:textId="504507F4" w:rsidR="00CB1D9D" w:rsidRDefault="00CB1D9D" w:rsidP="00CB1D9D">
      <w:pPr>
        <w:numPr>
          <w:ilvl w:val="0"/>
          <w:numId w:val="1"/>
        </w:numPr>
        <w:tabs>
          <w:tab w:val="clear" w:pos="720"/>
          <w:tab w:val="left" w:pos="900"/>
        </w:tabs>
        <w:rPr>
          <w:rFonts w:ascii="Comic Sans MS" w:hAnsi="Comic Sans MS"/>
        </w:rPr>
      </w:pPr>
      <w:r>
        <w:rPr>
          <w:rFonts w:ascii="Comic Sans MS" w:hAnsi="Comic Sans MS"/>
        </w:rPr>
        <w:t>If PED = 1, what will be the effect on TR of a fall in price of 6%?</w:t>
      </w:r>
      <w:r w:rsidR="005617CB">
        <w:rPr>
          <w:rFonts w:ascii="Comic Sans MS" w:hAnsi="Comic Sans MS"/>
        </w:rPr>
        <w:t xml:space="preserve">  </w:t>
      </w:r>
      <w:r w:rsidR="005617CB">
        <w:rPr>
          <w:rFonts w:ascii="Comic Sans MS" w:hAnsi="Comic Sans MS"/>
          <w:color w:val="FF0000"/>
        </w:rPr>
        <w:t>TR will remain the same</w:t>
      </w:r>
    </w:p>
    <w:p w14:paraId="7F52A942" w14:textId="77777777" w:rsidR="00A967CB" w:rsidRDefault="00A967CB" w:rsidP="00A967CB">
      <w:pPr>
        <w:tabs>
          <w:tab w:val="left" w:pos="900"/>
        </w:tabs>
        <w:ind w:left="720"/>
        <w:rPr>
          <w:rFonts w:ascii="Comic Sans MS" w:hAnsi="Comic Sans MS"/>
        </w:rPr>
      </w:pPr>
    </w:p>
    <w:p w14:paraId="21344549" w14:textId="0A231F38" w:rsidR="00CB1D9D" w:rsidRDefault="00CB1D9D" w:rsidP="00CB1D9D">
      <w:pPr>
        <w:numPr>
          <w:ilvl w:val="0"/>
          <w:numId w:val="1"/>
        </w:numPr>
        <w:tabs>
          <w:tab w:val="left" w:pos="900"/>
        </w:tabs>
        <w:rPr>
          <w:rFonts w:ascii="Comic Sans MS" w:hAnsi="Comic Sans MS"/>
        </w:rPr>
      </w:pPr>
      <w:r>
        <w:rPr>
          <w:rFonts w:ascii="Comic Sans MS" w:hAnsi="Comic Sans MS"/>
        </w:rPr>
        <w:t xml:space="preserve"> </w:t>
      </w:r>
      <w:r>
        <w:rPr>
          <w:rFonts w:ascii="Comic Sans MS" w:hAnsi="Comic Sans MS"/>
        </w:rPr>
        <w:tab/>
        <w:t>If PED = 0, what will be the effect on TR of a price increase of 3.5%?</w:t>
      </w:r>
      <w:r w:rsidR="005617CB">
        <w:rPr>
          <w:rFonts w:ascii="Comic Sans MS" w:hAnsi="Comic Sans MS"/>
        </w:rPr>
        <w:t xml:space="preserve">  </w:t>
      </w:r>
      <w:r w:rsidR="005617CB">
        <w:rPr>
          <w:rFonts w:ascii="Comic Sans MS" w:hAnsi="Comic Sans MS"/>
          <w:color w:val="FF0000"/>
        </w:rPr>
        <w:t>TR will increase by 3.5%</w:t>
      </w:r>
    </w:p>
    <w:p w14:paraId="6D52C22E" w14:textId="77777777" w:rsidR="00A967CB" w:rsidRDefault="00A967CB" w:rsidP="00A967CB">
      <w:pPr>
        <w:tabs>
          <w:tab w:val="left" w:pos="900"/>
        </w:tabs>
        <w:rPr>
          <w:rFonts w:ascii="Comic Sans MS" w:hAnsi="Comic Sans MS"/>
        </w:rPr>
      </w:pPr>
    </w:p>
    <w:p w14:paraId="1AF0558D" w14:textId="3E5A3233" w:rsidR="00CB1D9D" w:rsidRDefault="00CB1D9D" w:rsidP="00CB1D9D">
      <w:pPr>
        <w:numPr>
          <w:ilvl w:val="0"/>
          <w:numId w:val="1"/>
        </w:numPr>
        <w:tabs>
          <w:tab w:val="left" w:pos="900"/>
        </w:tabs>
        <w:rPr>
          <w:rFonts w:ascii="Comic Sans MS" w:hAnsi="Comic Sans MS"/>
        </w:rPr>
      </w:pPr>
      <w:r>
        <w:rPr>
          <w:rFonts w:ascii="Comic Sans MS" w:hAnsi="Comic Sans MS"/>
        </w:rPr>
        <w:t>The price of good A increases by 12%, causing a fall in the Qd of good B by 18%.  calculate the XED and comment on the relationship between goods A and B</w:t>
      </w:r>
      <w:r w:rsidR="005617CB">
        <w:rPr>
          <w:rFonts w:ascii="Comic Sans MS" w:hAnsi="Comic Sans MS"/>
        </w:rPr>
        <w:t xml:space="preserve">  </w:t>
      </w:r>
      <w:r w:rsidR="005617CB">
        <w:rPr>
          <w:rFonts w:ascii="Comic Sans MS" w:hAnsi="Comic Sans MS"/>
          <w:color w:val="FF0000"/>
        </w:rPr>
        <w:t>XED= -1.5  strong complements</w:t>
      </w:r>
    </w:p>
    <w:p w14:paraId="110EB900" w14:textId="77777777" w:rsidR="00A967CB" w:rsidRDefault="00A967CB" w:rsidP="00A967CB">
      <w:pPr>
        <w:tabs>
          <w:tab w:val="left" w:pos="900"/>
        </w:tabs>
        <w:rPr>
          <w:rFonts w:ascii="Comic Sans MS" w:hAnsi="Comic Sans MS"/>
        </w:rPr>
      </w:pPr>
    </w:p>
    <w:p w14:paraId="7CDBE001" w14:textId="4F0EEE90" w:rsidR="00CB1D9D" w:rsidRPr="005617CB" w:rsidRDefault="00CB1D9D" w:rsidP="00A967CB">
      <w:pPr>
        <w:numPr>
          <w:ilvl w:val="0"/>
          <w:numId w:val="1"/>
        </w:numPr>
        <w:tabs>
          <w:tab w:val="left" w:pos="990"/>
        </w:tabs>
        <w:rPr>
          <w:rFonts w:ascii="Comic Sans MS" w:hAnsi="Comic Sans MS"/>
          <w:color w:val="FF0000"/>
        </w:rPr>
      </w:pPr>
      <w:r>
        <w:rPr>
          <w:rFonts w:ascii="Comic Sans MS" w:hAnsi="Comic Sans MS"/>
        </w:rPr>
        <w:t xml:space="preserve">The price of good B falls from $8 to $6, leading to an increase in the quantity of good C demanded, from </w:t>
      </w:r>
      <w:r w:rsidR="005617CB">
        <w:rPr>
          <w:rFonts w:ascii="Comic Sans MS" w:hAnsi="Comic Sans MS"/>
        </w:rPr>
        <w:t>600 per week to 900 per week.  C</w:t>
      </w:r>
      <w:r>
        <w:rPr>
          <w:rFonts w:ascii="Comic Sans MS" w:hAnsi="Comic Sans MS"/>
        </w:rPr>
        <w:t>alculate the XED and comment on your result.</w:t>
      </w:r>
      <w:r w:rsidR="005617CB">
        <w:rPr>
          <w:rFonts w:ascii="Comic Sans MS" w:hAnsi="Comic Sans MS"/>
        </w:rPr>
        <w:t xml:space="preserve">  </w:t>
      </w:r>
      <w:r w:rsidR="005617CB">
        <w:rPr>
          <w:rFonts w:ascii="Comic Sans MS" w:hAnsi="Comic Sans MS"/>
          <w:color w:val="FF0000"/>
        </w:rPr>
        <w:t>XED= -2  strong complements</w:t>
      </w:r>
    </w:p>
    <w:p w14:paraId="1A2D909C" w14:textId="77777777" w:rsidR="00A967CB" w:rsidRDefault="00A967CB" w:rsidP="00A967CB">
      <w:pPr>
        <w:rPr>
          <w:rFonts w:ascii="Comic Sans MS" w:hAnsi="Comic Sans MS"/>
        </w:rPr>
      </w:pPr>
    </w:p>
    <w:p w14:paraId="61116917" w14:textId="57D35A9C" w:rsidR="00CB1D9D" w:rsidRDefault="00CB1D9D" w:rsidP="00CB1D9D">
      <w:pPr>
        <w:numPr>
          <w:ilvl w:val="0"/>
          <w:numId w:val="1"/>
        </w:numPr>
        <w:tabs>
          <w:tab w:val="left" w:pos="900"/>
        </w:tabs>
        <w:rPr>
          <w:rFonts w:ascii="Comic Sans MS" w:hAnsi="Comic Sans MS"/>
        </w:rPr>
      </w:pPr>
      <w:r>
        <w:rPr>
          <w:rFonts w:ascii="Comic Sans MS" w:hAnsi="Comic Sans MS"/>
        </w:rPr>
        <w:t>Pa = $5, QDb = 400 XED = -0.8.  calculate the change in the quantity of good B demanded if Pa increases to $6.</w:t>
      </w:r>
      <w:r w:rsidR="005617CB">
        <w:rPr>
          <w:rFonts w:ascii="Comic Sans MS" w:hAnsi="Comic Sans MS"/>
        </w:rPr>
        <w:t xml:space="preserve">  </w:t>
      </w:r>
      <w:r w:rsidR="005617CB">
        <w:rPr>
          <w:rFonts w:ascii="Comic Sans MS" w:hAnsi="Comic Sans MS"/>
          <w:color w:val="FF0000"/>
        </w:rPr>
        <w:t>Fall in QDb of 64</w:t>
      </w:r>
    </w:p>
    <w:p w14:paraId="73F98EF0" w14:textId="77777777" w:rsidR="00A967CB" w:rsidRDefault="00A967CB" w:rsidP="00A967CB">
      <w:pPr>
        <w:tabs>
          <w:tab w:val="left" w:pos="900"/>
        </w:tabs>
        <w:rPr>
          <w:rFonts w:ascii="Comic Sans MS" w:hAnsi="Comic Sans MS"/>
        </w:rPr>
      </w:pPr>
    </w:p>
    <w:p w14:paraId="47ED897E" w14:textId="78EC5936" w:rsidR="00CB1D9D" w:rsidRDefault="00CB1D9D" w:rsidP="00CB1D9D">
      <w:pPr>
        <w:numPr>
          <w:ilvl w:val="0"/>
          <w:numId w:val="1"/>
        </w:numPr>
        <w:tabs>
          <w:tab w:val="left" w:pos="900"/>
        </w:tabs>
        <w:rPr>
          <w:rFonts w:ascii="Comic Sans MS" w:hAnsi="Comic Sans MS"/>
        </w:rPr>
      </w:pPr>
      <w:r>
        <w:rPr>
          <w:rFonts w:ascii="Comic Sans MS" w:hAnsi="Comic Sans MS"/>
        </w:rPr>
        <w:t>Calculate the YED if an increase in income of 12% leads to an increase in the quantity demanded for good A of 9%.  Comment on your result.</w:t>
      </w:r>
      <w:r w:rsidR="005617CB">
        <w:rPr>
          <w:rFonts w:ascii="Comic Sans MS" w:hAnsi="Comic Sans MS"/>
        </w:rPr>
        <w:t xml:space="preserve">  </w:t>
      </w:r>
      <w:r w:rsidR="005617CB">
        <w:rPr>
          <w:rFonts w:ascii="Comic Sans MS" w:hAnsi="Comic Sans MS"/>
          <w:color w:val="FF0000"/>
        </w:rPr>
        <w:t>YED = 0.75- normal but not superior</w:t>
      </w:r>
    </w:p>
    <w:p w14:paraId="7EC08DCC" w14:textId="77777777" w:rsidR="00A967CB" w:rsidRDefault="00A967CB" w:rsidP="00A967CB">
      <w:pPr>
        <w:tabs>
          <w:tab w:val="left" w:pos="900"/>
        </w:tabs>
        <w:rPr>
          <w:rFonts w:ascii="Comic Sans MS" w:hAnsi="Comic Sans MS"/>
        </w:rPr>
      </w:pPr>
    </w:p>
    <w:p w14:paraId="3C0CC1F2" w14:textId="77777777" w:rsidR="00CB1D9D" w:rsidRDefault="00CB1D9D" w:rsidP="00CB1D9D">
      <w:pPr>
        <w:numPr>
          <w:ilvl w:val="0"/>
          <w:numId w:val="1"/>
        </w:numPr>
        <w:rPr>
          <w:rFonts w:ascii="Comic Sans MS" w:hAnsi="Comic Sans MS"/>
        </w:rPr>
      </w:pPr>
      <w:r>
        <w:rPr>
          <w:rFonts w:ascii="Comic Sans MS" w:hAnsi="Comic Sans MS"/>
        </w:rPr>
        <w:t>2006</w:t>
      </w:r>
      <w:r>
        <w:rPr>
          <w:rFonts w:ascii="Comic Sans MS" w:hAnsi="Comic Sans MS"/>
        </w:rPr>
        <w:tab/>
      </w:r>
      <w:r>
        <w:rPr>
          <w:rFonts w:ascii="Comic Sans MS" w:hAnsi="Comic Sans MS"/>
        </w:rPr>
        <w:tab/>
        <w:t>2007</w:t>
      </w:r>
    </w:p>
    <w:p w14:paraId="50793E0D" w14:textId="77777777" w:rsidR="00CB1D9D" w:rsidRDefault="00CB1D9D" w:rsidP="00CB1D9D">
      <w:pPr>
        <w:rPr>
          <w:rFonts w:ascii="Comic Sans MS" w:hAnsi="Comic Sans MS"/>
        </w:rPr>
      </w:pPr>
      <w:r>
        <w:rPr>
          <w:rFonts w:ascii="Comic Sans MS" w:hAnsi="Comic Sans MS"/>
        </w:rPr>
        <w:tab/>
        <w:t>Y</w:t>
      </w:r>
      <w:r>
        <w:rPr>
          <w:rFonts w:ascii="Comic Sans MS" w:hAnsi="Comic Sans MS"/>
        </w:rPr>
        <w:tab/>
        <w:t>$3500</w:t>
      </w:r>
      <w:r>
        <w:rPr>
          <w:rFonts w:ascii="Comic Sans MS" w:hAnsi="Comic Sans MS"/>
        </w:rPr>
        <w:tab/>
        <w:t>$4200</w:t>
      </w:r>
    </w:p>
    <w:p w14:paraId="564E4A18" w14:textId="77777777" w:rsidR="00CB1D9D" w:rsidRDefault="00CB1D9D" w:rsidP="00CB1D9D">
      <w:pPr>
        <w:rPr>
          <w:rFonts w:ascii="Comic Sans MS" w:hAnsi="Comic Sans MS"/>
        </w:rPr>
      </w:pPr>
      <w:r>
        <w:rPr>
          <w:rFonts w:ascii="Comic Sans MS" w:hAnsi="Comic Sans MS"/>
        </w:rPr>
        <w:tab/>
        <w:t>Qd</w:t>
      </w:r>
      <w:r>
        <w:rPr>
          <w:rFonts w:ascii="Comic Sans MS" w:hAnsi="Comic Sans MS"/>
        </w:rPr>
        <w:tab/>
        <w:t>300</w:t>
      </w:r>
      <w:r>
        <w:rPr>
          <w:rFonts w:ascii="Comic Sans MS" w:hAnsi="Comic Sans MS"/>
        </w:rPr>
        <w:tab/>
      </w:r>
      <w:r>
        <w:rPr>
          <w:rFonts w:ascii="Comic Sans MS" w:hAnsi="Comic Sans MS"/>
        </w:rPr>
        <w:tab/>
        <w:t>500</w:t>
      </w:r>
    </w:p>
    <w:p w14:paraId="147D5E9A" w14:textId="7BAEB896" w:rsidR="00CB1D9D" w:rsidRPr="005617CB" w:rsidRDefault="00CB1D9D" w:rsidP="00A967CB">
      <w:pPr>
        <w:tabs>
          <w:tab w:val="left" w:pos="810"/>
        </w:tabs>
        <w:ind w:left="720"/>
        <w:rPr>
          <w:rFonts w:ascii="Comic Sans MS" w:hAnsi="Comic Sans MS"/>
          <w:color w:val="FF0000"/>
        </w:rPr>
      </w:pPr>
      <w:r>
        <w:rPr>
          <w:rFonts w:ascii="Comic Sans MS" w:hAnsi="Comic Sans MS"/>
        </w:rPr>
        <w:tab/>
        <w:t>From the information above, calculate the YED and comment on your answer.</w:t>
      </w:r>
      <w:r w:rsidR="005617CB">
        <w:rPr>
          <w:rFonts w:ascii="Comic Sans MS" w:hAnsi="Comic Sans MS"/>
        </w:rPr>
        <w:t xml:space="preserve">  </w:t>
      </w:r>
      <w:r w:rsidR="005617CB">
        <w:rPr>
          <w:rFonts w:ascii="Comic Sans MS" w:hAnsi="Comic Sans MS"/>
          <w:color w:val="FF0000"/>
        </w:rPr>
        <w:t>YED = 3.33 superior</w:t>
      </w:r>
    </w:p>
    <w:p w14:paraId="28A2F24B" w14:textId="77777777" w:rsidR="00A967CB" w:rsidRDefault="00A967CB" w:rsidP="00A967CB">
      <w:pPr>
        <w:tabs>
          <w:tab w:val="left" w:pos="810"/>
        </w:tabs>
        <w:ind w:left="720"/>
        <w:rPr>
          <w:rFonts w:ascii="Comic Sans MS" w:hAnsi="Comic Sans MS"/>
        </w:rPr>
      </w:pPr>
    </w:p>
    <w:p w14:paraId="0E35F181" w14:textId="6F29F798" w:rsidR="00CB1D9D" w:rsidRDefault="00CB1D9D" w:rsidP="00A967CB">
      <w:pPr>
        <w:numPr>
          <w:ilvl w:val="0"/>
          <w:numId w:val="1"/>
        </w:numPr>
        <w:tabs>
          <w:tab w:val="left" w:pos="810"/>
        </w:tabs>
        <w:rPr>
          <w:rFonts w:ascii="Comic Sans MS" w:hAnsi="Comic Sans MS"/>
        </w:rPr>
      </w:pPr>
      <w:r>
        <w:rPr>
          <w:rFonts w:ascii="Comic Sans MS" w:hAnsi="Comic Sans MS"/>
        </w:rPr>
        <w:t xml:space="preserve">Comment on the significance of the YED values for three products - </w:t>
      </w:r>
      <w:r w:rsidRPr="00A967CB">
        <w:rPr>
          <w:rFonts w:ascii="Comic Sans MS" w:hAnsi="Comic Sans MS"/>
        </w:rPr>
        <w:t>good A has YED of 0.1, while good B has YED of -0.4 and good C has YED of 2.5</w:t>
      </w:r>
      <w:r w:rsidR="005617CB">
        <w:rPr>
          <w:rFonts w:ascii="Comic Sans MS" w:hAnsi="Comic Sans MS"/>
        </w:rPr>
        <w:t xml:space="preserve">  </w:t>
      </w:r>
      <w:r w:rsidR="005617CB">
        <w:rPr>
          <w:rFonts w:ascii="Comic Sans MS" w:hAnsi="Comic Sans MS"/>
          <w:color w:val="FF0000"/>
        </w:rPr>
        <w:t>0.1- normal but income inelastic, -0.4 – inferior but income inleastic, 2.5- superior</w:t>
      </w:r>
    </w:p>
    <w:p w14:paraId="467E9590" w14:textId="77777777" w:rsidR="00A967CB" w:rsidRPr="00A967CB" w:rsidRDefault="00A967CB" w:rsidP="00A967CB">
      <w:pPr>
        <w:tabs>
          <w:tab w:val="left" w:pos="810"/>
        </w:tabs>
        <w:ind w:left="720"/>
        <w:rPr>
          <w:rFonts w:ascii="Comic Sans MS" w:hAnsi="Comic Sans MS"/>
        </w:rPr>
      </w:pPr>
    </w:p>
    <w:p w14:paraId="013C9BE5" w14:textId="4EBB8289" w:rsidR="00CB1D9D" w:rsidRDefault="00CB1D9D" w:rsidP="00A967CB">
      <w:pPr>
        <w:numPr>
          <w:ilvl w:val="0"/>
          <w:numId w:val="1"/>
        </w:numPr>
        <w:tabs>
          <w:tab w:val="left" w:pos="810"/>
        </w:tabs>
        <w:rPr>
          <w:rFonts w:ascii="Comic Sans MS" w:hAnsi="Comic Sans MS"/>
        </w:rPr>
      </w:pPr>
      <w:r>
        <w:rPr>
          <w:rFonts w:ascii="Comic Sans MS" w:hAnsi="Comic Sans MS"/>
        </w:rPr>
        <w:t xml:space="preserve"> Calculate the PES if a price increase of 20% causes the quantity supplied to increase by 16%</w:t>
      </w:r>
      <w:r w:rsidR="005617CB">
        <w:rPr>
          <w:rFonts w:ascii="Comic Sans MS" w:hAnsi="Comic Sans MS"/>
        </w:rPr>
        <w:t xml:space="preserve"> </w:t>
      </w:r>
      <w:r w:rsidR="005617CB">
        <w:rPr>
          <w:rFonts w:ascii="Comic Sans MS" w:hAnsi="Comic Sans MS"/>
          <w:color w:val="FF0000"/>
        </w:rPr>
        <w:t>PES= 0.8</w:t>
      </w:r>
    </w:p>
    <w:p w14:paraId="0D3546DC" w14:textId="77777777" w:rsidR="00A967CB" w:rsidRDefault="00A967CB" w:rsidP="00A967CB">
      <w:pPr>
        <w:tabs>
          <w:tab w:val="left" w:pos="810"/>
        </w:tabs>
        <w:rPr>
          <w:rFonts w:ascii="Comic Sans MS" w:hAnsi="Comic Sans MS"/>
        </w:rPr>
      </w:pPr>
    </w:p>
    <w:p w14:paraId="4FEC0EE8" w14:textId="29AF57E8" w:rsidR="00CB1D9D" w:rsidRDefault="00CB1D9D" w:rsidP="00A967CB">
      <w:pPr>
        <w:numPr>
          <w:ilvl w:val="0"/>
          <w:numId w:val="1"/>
        </w:numPr>
        <w:tabs>
          <w:tab w:val="left" w:pos="900"/>
        </w:tabs>
        <w:rPr>
          <w:rFonts w:ascii="Comic Sans MS" w:hAnsi="Comic Sans MS"/>
        </w:rPr>
      </w:pPr>
      <w:r>
        <w:rPr>
          <w:rFonts w:ascii="Comic Sans MS" w:hAnsi="Comic Sans MS"/>
        </w:rPr>
        <w:t>If P = $6 and Qs = 500, calculate the new Qs resulting from a price increase to $7 if the PES = 0.6.</w:t>
      </w:r>
      <w:r w:rsidR="005617CB">
        <w:rPr>
          <w:rFonts w:ascii="Comic Sans MS" w:hAnsi="Comic Sans MS"/>
        </w:rPr>
        <w:t xml:space="preserve"> </w:t>
      </w:r>
      <w:r w:rsidR="005617CB">
        <w:rPr>
          <w:rFonts w:ascii="Comic Sans MS" w:hAnsi="Comic Sans MS"/>
          <w:color w:val="FF0000"/>
        </w:rPr>
        <w:t>Qs = 550</w:t>
      </w:r>
    </w:p>
    <w:p w14:paraId="2E04CD56" w14:textId="77777777" w:rsidR="00A967CB" w:rsidRDefault="00A967CB" w:rsidP="00A967CB">
      <w:pPr>
        <w:tabs>
          <w:tab w:val="left" w:pos="900"/>
        </w:tabs>
        <w:rPr>
          <w:rFonts w:ascii="Comic Sans MS" w:hAnsi="Comic Sans MS"/>
        </w:rPr>
      </w:pPr>
    </w:p>
    <w:p w14:paraId="09461F62" w14:textId="77777777" w:rsidR="00CB1D9D" w:rsidRDefault="00CB1D9D" w:rsidP="00A967CB">
      <w:pPr>
        <w:numPr>
          <w:ilvl w:val="0"/>
          <w:numId w:val="1"/>
        </w:numPr>
        <w:tabs>
          <w:tab w:val="left" w:pos="900"/>
        </w:tabs>
        <w:rPr>
          <w:rFonts w:ascii="Comic Sans MS" w:hAnsi="Comic Sans MS"/>
        </w:rPr>
      </w:pPr>
      <w:r>
        <w:rPr>
          <w:rFonts w:ascii="Comic Sans MS" w:hAnsi="Comic Sans MS"/>
        </w:rPr>
        <w:t>Calculate the PES using the equation/graph above (Qs = 150 + 10P) if price (a) increases from $10 to $11  (b) decreases from $10 to $9</w:t>
      </w:r>
    </w:p>
    <w:p w14:paraId="622E9C7C" w14:textId="46CC1860" w:rsidR="00A967CB" w:rsidRPr="005617CB" w:rsidRDefault="005617CB" w:rsidP="00A967CB">
      <w:pPr>
        <w:ind w:left="720"/>
        <w:rPr>
          <w:rFonts w:ascii="Comic Sans MS" w:hAnsi="Comic Sans MS"/>
          <w:color w:val="FF0000"/>
        </w:rPr>
      </w:pPr>
      <w:r>
        <w:rPr>
          <w:rFonts w:ascii="Comic Sans MS" w:hAnsi="Comic Sans MS"/>
          <w:color w:val="FF0000"/>
        </w:rPr>
        <w:t>a) 0.4 b) 0.4</w:t>
      </w:r>
    </w:p>
    <w:p w14:paraId="31362F7E" w14:textId="5A3FA34E" w:rsidR="00CB1D9D" w:rsidRDefault="00CB1D9D" w:rsidP="00CB1D9D">
      <w:pPr>
        <w:numPr>
          <w:ilvl w:val="0"/>
          <w:numId w:val="1"/>
        </w:numPr>
        <w:rPr>
          <w:rFonts w:ascii="Comic Sans MS" w:hAnsi="Comic Sans MS"/>
        </w:rPr>
      </w:pPr>
      <w:r>
        <w:rPr>
          <w:rFonts w:ascii="Comic Sans MS" w:hAnsi="Comic Sans MS"/>
        </w:rPr>
        <w:t>"When looking at a linear supply equation, it is possible to say immediately whether supply is elastic, inelastic or unitary.</w:t>
      </w:r>
      <w:r w:rsidR="00A967CB">
        <w:rPr>
          <w:rFonts w:ascii="Comic Sans MS" w:hAnsi="Comic Sans MS"/>
        </w:rPr>
        <w:t>”</w:t>
      </w:r>
      <w:r>
        <w:rPr>
          <w:rFonts w:ascii="Comic Sans MS" w:hAnsi="Comic Sans MS"/>
        </w:rPr>
        <w:t xml:space="preserve">  Explain how this is so.</w:t>
      </w:r>
      <w:r w:rsidR="005617CB">
        <w:rPr>
          <w:rFonts w:ascii="Comic Sans MS" w:hAnsi="Comic Sans MS"/>
        </w:rPr>
        <w:t xml:space="preserve">  </w:t>
      </w:r>
      <w:r w:rsidR="005617CB">
        <w:rPr>
          <w:rFonts w:ascii="Comic Sans MS" w:hAnsi="Comic Sans MS"/>
          <w:color w:val="FF0000"/>
        </w:rPr>
        <w:t xml:space="preserve">True- unitary then curve will go thro’ origin, inelastic- it will intersect the </w:t>
      </w:r>
      <w:r w:rsidR="00DC130F">
        <w:rPr>
          <w:rFonts w:ascii="Comic Sans MS" w:hAnsi="Comic Sans MS"/>
          <w:color w:val="FF0000"/>
        </w:rPr>
        <w:t>x-axis, elastic- it will intersect the y-axis  (you have to calculate the point of intersections on the axes)</w:t>
      </w:r>
    </w:p>
    <w:p w14:paraId="06C8C493" w14:textId="77777777" w:rsidR="00CB1D9D" w:rsidRDefault="00CB1D9D" w:rsidP="00CB1D9D">
      <w:pPr>
        <w:rPr>
          <w:rFonts w:ascii="Comic Sans MS" w:hAnsi="Comic Sans MS"/>
        </w:rPr>
      </w:pPr>
    </w:p>
    <w:p w14:paraId="5F2A0009" w14:textId="77777777" w:rsidR="00CB1D9D" w:rsidRDefault="00CB1D9D" w:rsidP="00CB1D9D">
      <w:pPr>
        <w:rPr>
          <w:rFonts w:ascii="Comic Sans MS" w:hAnsi="Comic Sans MS"/>
          <w:b/>
          <w:bCs/>
        </w:rPr>
      </w:pPr>
      <w:r>
        <w:rPr>
          <w:rFonts w:ascii="Comic Sans MS" w:hAnsi="Comic Sans MS"/>
          <w:b/>
          <w:bCs/>
        </w:rPr>
        <w:t>Tax incidence</w:t>
      </w:r>
    </w:p>
    <w:p w14:paraId="695041CB" w14:textId="77777777" w:rsidR="00CB1D9D" w:rsidRPr="00A967CB" w:rsidRDefault="00CB1D9D" w:rsidP="00CB1D9D">
      <w:pPr>
        <w:rPr>
          <w:rFonts w:ascii="Comic Sans MS" w:hAnsi="Comic Sans MS"/>
          <w:color w:val="FF0000"/>
        </w:rPr>
      </w:pPr>
      <w:r>
        <w:rPr>
          <w:rFonts w:ascii="Comic Sans MS" w:hAnsi="Comic Sans MS"/>
        </w:rPr>
        <w:t xml:space="preserve">In Pomtown (see Q10 above) </w:t>
      </w:r>
      <w:r w:rsidRPr="00A967CB">
        <w:rPr>
          <w:rFonts w:ascii="Comic Sans MS" w:hAnsi="Comic Sans MS"/>
          <w:color w:val="FF0000"/>
        </w:rPr>
        <w:t>Qs = 150 + 10P     Qd=750-50P</w:t>
      </w:r>
    </w:p>
    <w:p w14:paraId="46F8F17F" w14:textId="77777777" w:rsidR="00A967CB" w:rsidRDefault="00A967CB" w:rsidP="00CB1D9D">
      <w:pPr>
        <w:rPr>
          <w:rFonts w:ascii="Comic Sans MS" w:hAnsi="Comic Sans MS"/>
        </w:rPr>
      </w:pPr>
    </w:p>
    <w:p w14:paraId="57556C6D" w14:textId="77777777" w:rsidR="00A967CB" w:rsidRDefault="00CB1D9D" w:rsidP="00CB1D9D">
      <w:pPr>
        <w:rPr>
          <w:rFonts w:ascii="Comic Sans MS" w:hAnsi="Comic Sans MS"/>
        </w:rPr>
      </w:pPr>
      <w:r>
        <w:rPr>
          <w:rFonts w:ascii="Comic Sans MS" w:hAnsi="Comic Sans MS"/>
        </w:rPr>
        <w:t xml:space="preserve">An indirect tax of $3 per DVD is imposed on DVD hire. </w:t>
      </w:r>
    </w:p>
    <w:p w14:paraId="032D82E5" w14:textId="77777777" w:rsidR="00A967CB" w:rsidRDefault="00A967CB" w:rsidP="00CB1D9D">
      <w:pPr>
        <w:rPr>
          <w:rFonts w:ascii="Comic Sans MS" w:hAnsi="Comic Sans MS"/>
        </w:rPr>
      </w:pPr>
    </w:p>
    <w:p w14:paraId="6BCE7479" w14:textId="77777777" w:rsidR="00DC130F" w:rsidRDefault="00DC130F" w:rsidP="00DC130F">
      <w:pPr>
        <w:pStyle w:val="ListParagraph"/>
        <w:numPr>
          <w:ilvl w:val="0"/>
          <w:numId w:val="1"/>
        </w:numPr>
        <w:rPr>
          <w:rFonts w:ascii="Comic Sans MS" w:hAnsi="Comic Sans MS"/>
        </w:rPr>
      </w:pPr>
      <w:r w:rsidRPr="00A967CB">
        <w:rPr>
          <w:rFonts w:ascii="Comic Sans MS" w:hAnsi="Comic Sans MS"/>
        </w:rPr>
        <w:t>Determine the NEW supply fuction as a result of this tax.</w:t>
      </w:r>
      <w:r>
        <w:rPr>
          <w:rFonts w:ascii="Comic Sans MS" w:hAnsi="Comic Sans MS"/>
        </w:rPr>
        <w:t xml:space="preserve"> </w:t>
      </w:r>
    </w:p>
    <w:p w14:paraId="6A573393" w14:textId="77777777" w:rsidR="00DC130F" w:rsidRDefault="00DC130F" w:rsidP="00DC130F">
      <w:pPr>
        <w:pStyle w:val="ListParagraph"/>
        <w:rPr>
          <w:rFonts w:ascii="Comic Sans MS" w:hAnsi="Comic Sans MS"/>
        </w:rPr>
      </w:pPr>
      <w:r>
        <w:rPr>
          <w:rFonts w:ascii="Comic Sans MS" w:hAnsi="Comic Sans MS"/>
          <w:color w:val="FF0000"/>
        </w:rPr>
        <w:t>Qs = 120+10P</w:t>
      </w:r>
    </w:p>
    <w:p w14:paraId="2E6284B7" w14:textId="77777777" w:rsidR="00DC130F" w:rsidRPr="00A967CB" w:rsidRDefault="00DC130F" w:rsidP="00DC130F">
      <w:pPr>
        <w:pStyle w:val="ListParagraph"/>
        <w:rPr>
          <w:rFonts w:ascii="Comic Sans MS" w:hAnsi="Comic Sans MS"/>
        </w:rPr>
      </w:pPr>
    </w:p>
    <w:p w14:paraId="148A330E" w14:textId="77777777" w:rsidR="00DC130F" w:rsidRDefault="00DC130F" w:rsidP="00DC130F">
      <w:pPr>
        <w:pStyle w:val="ListParagraph"/>
        <w:numPr>
          <w:ilvl w:val="0"/>
          <w:numId w:val="1"/>
        </w:numPr>
        <w:rPr>
          <w:rFonts w:ascii="Comic Sans MS" w:hAnsi="Comic Sans MS"/>
        </w:rPr>
      </w:pPr>
      <w:r w:rsidRPr="00A967CB">
        <w:rPr>
          <w:rFonts w:ascii="Comic Sans MS" w:hAnsi="Comic Sans MS"/>
        </w:rPr>
        <w:t xml:space="preserve">On the graph, draw the new supply curve </w:t>
      </w:r>
    </w:p>
    <w:p w14:paraId="14D55A02" w14:textId="77777777" w:rsidR="00DC130F" w:rsidRPr="00A967CB" w:rsidRDefault="00DC130F" w:rsidP="00DC130F">
      <w:pPr>
        <w:rPr>
          <w:rFonts w:ascii="Comic Sans MS" w:hAnsi="Comic Sans MS"/>
        </w:rPr>
      </w:pPr>
    </w:p>
    <w:p w14:paraId="57EAC1DC" w14:textId="77777777" w:rsidR="00DC130F" w:rsidRDefault="00DC130F" w:rsidP="00DC130F">
      <w:pPr>
        <w:numPr>
          <w:ilvl w:val="0"/>
          <w:numId w:val="1"/>
        </w:numPr>
        <w:rPr>
          <w:rFonts w:ascii="Comic Sans MS" w:hAnsi="Comic Sans MS"/>
        </w:rPr>
      </w:pPr>
      <w:r>
        <w:rPr>
          <w:rFonts w:ascii="Comic Sans MS" w:hAnsi="Comic Sans MS"/>
        </w:rPr>
        <w:t>Calculate the new equilibrium position and check via your graph.</w:t>
      </w:r>
    </w:p>
    <w:p w14:paraId="641C0B88" w14:textId="77777777" w:rsidR="00DC130F" w:rsidRPr="003D0F7D" w:rsidRDefault="00DC130F" w:rsidP="00DC130F">
      <w:pPr>
        <w:rPr>
          <w:rFonts w:ascii="Comic Sans MS" w:hAnsi="Comic Sans MS"/>
          <w:color w:val="FF0000"/>
        </w:rPr>
      </w:pPr>
      <w:r>
        <w:rPr>
          <w:rFonts w:ascii="Comic Sans MS" w:hAnsi="Comic Sans MS"/>
          <w:color w:val="FF0000"/>
        </w:rPr>
        <w:t>P = $10.5, Q= 225</w:t>
      </w:r>
    </w:p>
    <w:p w14:paraId="22F34EDA" w14:textId="77777777" w:rsidR="00DC130F" w:rsidRDefault="00DC130F" w:rsidP="00DC130F">
      <w:pPr>
        <w:numPr>
          <w:ilvl w:val="0"/>
          <w:numId w:val="1"/>
        </w:numPr>
        <w:rPr>
          <w:rFonts w:ascii="Comic Sans MS" w:hAnsi="Comic Sans MS"/>
        </w:rPr>
      </w:pPr>
      <w:r>
        <w:rPr>
          <w:rFonts w:ascii="Comic Sans MS" w:hAnsi="Comic Sans MS"/>
        </w:rPr>
        <w:t>Identify/calculate the following:</w:t>
      </w:r>
    </w:p>
    <w:p w14:paraId="6B24D0FE" w14:textId="77777777" w:rsidR="00DC130F" w:rsidRDefault="00DC130F" w:rsidP="00DC130F">
      <w:pPr>
        <w:ind w:left="720" w:hanging="360"/>
        <w:rPr>
          <w:rFonts w:ascii="Comic Sans MS" w:hAnsi="Comic Sans MS"/>
        </w:rPr>
      </w:pPr>
    </w:p>
    <w:p w14:paraId="7E728B44" w14:textId="77777777" w:rsidR="00DC130F" w:rsidRDefault="00DC130F" w:rsidP="00DC130F">
      <w:pPr>
        <w:numPr>
          <w:ilvl w:val="0"/>
          <w:numId w:val="2"/>
        </w:numPr>
        <w:rPr>
          <w:rFonts w:ascii="Comic Sans MS" w:hAnsi="Comic Sans MS"/>
        </w:rPr>
      </w:pPr>
      <w:r>
        <w:rPr>
          <w:rFonts w:ascii="Comic Sans MS" w:hAnsi="Comic Sans MS"/>
        </w:rPr>
        <w:t xml:space="preserve">change in price </w:t>
      </w:r>
      <w:r>
        <w:rPr>
          <w:rFonts w:ascii="Comic Sans MS" w:hAnsi="Comic Sans MS"/>
          <w:color w:val="FF0000"/>
        </w:rPr>
        <w:t>$0.50</w:t>
      </w:r>
    </w:p>
    <w:p w14:paraId="0B55BE98" w14:textId="77777777" w:rsidR="00DC130F" w:rsidRDefault="00DC130F" w:rsidP="00DC130F">
      <w:pPr>
        <w:numPr>
          <w:ilvl w:val="0"/>
          <w:numId w:val="2"/>
        </w:numPr>
        <w:rPr>
          <w:rFonts w:ascii="Comic Sans MS" w:hAnsi="Comic Sans MS"/>
        </w:rPr>
      </w:pPr>
      <w:r>
        <w:rPr>
          <w:rFonts w:ascii="Comic Sans MS" w:hAnsi="Comic Sans MS"/>
        </w:rPr>
        <w:t xml:space="preserve">change in revenue per unit to the producer </w:t>
      </w:r>
      <w:r>
        <w:rPr>
          <w:rFonts w:ascii="Comic Sans MS" w:hAnsi="Comic Sans MS"/>
          <w:color w:val="FF0000"/>
        </w:rPr>
        <w:t>$2.5</w:t>
      </w:r>
    </w:p>
    <w:p w14:paraId="737D8FAD" w14:textId="77777777" w:rsidR="00DC130F" w:rsidRDefault="00DC130F" w:rsidP="00DC130F">
      <w:pPr>
        <w:numPr>
          <w:ilvl w:val="0"/>
          <w:numId w:val="2"/>
        </w:numPr>
        <w:rPr>
          <w:rFonts w:ascii="Comic Sans MS" w:hAnsi="Comic Sans MS"/>
        </w:rPr>
      </w:pPr>
      <w:r>
        <w:rPr>
          <w:rFonts w:ascii="Comic Sans MS" w:hAnsi="Comic Sans MS"/>
        </w:rPr>
        <w:t xml:space="preserve">incidence per unit on the producer </w:t>
      </w:r>
      <w:r w:rsidRPr="008265F6">
        <w:rPr>
          <w:rFonts w:ascii="Comic Sans MS" w:hAnsi="Comic Sans MS"/>
          <w:color w:val="FF0000"/>
        </w:rPr>
        <w:t>$2.5 or 5/6</w:t>
      </w:r>
    </w:p>
    <w:p w14:paraId="32FDE479" w14:textId="77777777" w:rsidR="00DC130F" w:rsidRDefault="00DC130F" w:rsidP="00DC130F">
      <w:pPr>
        <w:numPr>
          <w:ilvl w:val="0"/>
          <w:numId w:val="2"/>
        </w:numPr>
        <w:rPr>
          <w:rFonts w:ascii="Comic Sans MS" w:hAnsi="Comic Sans MS"/>
        </w:rPr>
      </w:pPr>
      <w:r>
        <w:rPr>
          <w:rFonts w:ascii="Comic Sans MS" w:hAnsi="Comic Sans MS"/>
        </w:rPr>
        <w:t xml:space="preserve">incidence per unit on the consumer </w:t>
      </w:r>
      <w:r w:rsidRPr="008265F6">
        <w:rPr>
          <w:rFonts w:ascii="Comic Sans MS" w:hAnsi="Comic Sans MS"/>
          <w:color w:val="FF0000"/>
        </w:rPr>
        <w:t>$0.5 or 1/6</w:t>
      </w:r>
    </w:p>
    <w:p w14:paraId="5132BCEA" w14:textId="77777777" w:rsidR="00DC130F" w:rsidRDefault="00DC130F" w:rsidP="00DC130F">
      <w:pPr>
        <w:numPr>
          <w:ilvl w:val="0"/>
          <w:numId w:val="2"/>
        </w:numPr>
        <w:rPr>
          <w:rFonts w:ascii="Comic Sans MS" w:hAnsi="Comic Sans MS"/>
        </w:rPr>
      </w:pPr>
      <w:r>
        <w:rPr>
          <w:rFonts w:ascii="Comic Sans MS" w:hAnsi="Comic Sans MS"/>
        </w:rPr>
        <w:t xml:space="preserve">change in consumer surplus </w:t>
      </w:r>
      <w:r w:rsidRPr="008265F6">
        <w:rPr>
          <w:rFonts w:ascii="Comic Sans MS" w:hAnsi="Comic Sans MS"/>
          <w:color w:val="FF0000"/>
        </w:rPr>
        <w:t>$118.75</w:t>
      </w:r>
    </w:p>
    <w:p w14:paraId="22863760" w14:textId="77777777" w:rsidR="00DC130F" w:rsidRDefault="00DC130F" w:rsidP="00DC130F">
      <w:pPr>
        <w:numPr>
          <w:ilvl w:val="0"/>
          <w:numId w:val="2"/>
        </w:numPr>
        <w:rPr>
          <w:rFonts w:ascii="Comic Sans MS" w:hAnsi="Comic Sans MS"/>
        </w:rPr>
      </w:pPr>
      <w:r>
        <w:rPr>
          <w:rFonts w:ascii="Comic Sans MS" w:hAnsi="Comic Sans MS"/>
        </w:rPr>
        <w:t xml:space="preserve">change in producer surplus </w:t>
      </w:r>
      <w:r w:rsidRPr="008265F6">
        <w:rPr>
          <w:rFonts w:ascii="Comic Sans MS" w:hAnsi="Comic Sans MS"/>
          <w:color w:val="FF0000"/>
        </w:rPr>
        <w:t>$593.75</w:t>
      </w:r>
    </w:p>
    <w:p w14:paraId="1207139A" w14:textId="77777777" w:rsidR="00DC130F" w:rsidRPr="00C95DBB" w:rsidRDefault="00DC130F" w:rsidP="00DC130F">
      <w:pPr>
        <w:numPr>
          <w:ilvl w:val="0"/>
          <w:numId w:val="2"/>
        </w:numPr>
        <w:rPr>
          <w:rFonts w:ascii="Comic Sans MS" w:hAnsi="Comic Sans MS"/>
          <w:color w:val="FF0000"/>
        </w:rPr>
      </w:pPr>
      <w:r>
        <w:rPr>
          <w:rFonts w:ascii="Comic Sans MS" w:hAnsi="Comic Sans MS"/>
        </w:rPr>
        <w:t xml:space="preserve">total incidence on consumers </w:t>
      </w:r>
      <w:r w:rsidRPr="00C95DBB">
        <w:rPr>
          <w:rFonts w:ascii="Comic Sans MS" w:hAnsi="Comic Sans MS"/>
          <w:color w:val="FF0000"/>
        </w:rPr>
        <w:t>$112.5</w:t>
      </w:r>
    </w:p>
    <w:p w14:paraId="3487B77D" w14:textId="77777777" w:rsidR="00DC130F" w:rsidRDefault="00DC130F" w:rsidP="00DC130F">
      <w:pPr>
        <w:numPr>
          <w:ilvl w:val="0"/>
          <w:numId w:val="2"/>
        </w:numPr>
        <w:rPr>
          <w:rFonts w:ascii="Comic Sans MS" w:hAnsi="Comic Sans MS"/>
        </w:rPr>
      </w:pPr>
      <w:r>
        <w:rPr>
          <w:rFonts w:ascii="Comic Sans MS" w:hAnsi="Comic Sans MS"/>
        </w:rPr>
        <w:t xml:space="preserve">total incidence on producers </w:t>
      </w:r>
      <w:r>
        <w:rPr>
          <w:rFonts w:ascii="Comic Sans MS" w:hAnsi="Comic Sans MS"/>
          <w:color w:val="FF0000"/>
        </w:rPr>
        <w:t>$562.5</w:t>
      </w:r>
    </w:p>
    <w:p w14:paraId="55970742" w14:textId="77777777" w:rsidR="00DC130F" w:rsidRDefault="00DC130F" w:rsidP="00DC130F">
      <w:pPr>
        <w:numPr>
          <w:ilvl w:val="0"/>
          <w:numId w:val="2"/>
        </w:numPr>
        <w:rPr>
          <w:rFonts w:ascii="Comic Sans MS" w:hAnsi="Comic Sans MS"/>
        </w:rPr>
      </w:pPr>
      <w:r>
        <w:rPr>
          <w:rFonts w:ascii="Comic Sans MS" w:hAnsi="Comic Sans MS"/>
        </w:rPr>
        <w:t xml:space="preserve">change in revenue to producers </w:t>
      </w:r>
      <w:r w:rsidRPr="00C95DBB">
        <w:rPr>
          <w:rFonts w:ascii="Comic Sans MS" w:hAnsi="Comic Sans MS"/>
          <w:color w:val="FF0000"/>
        </w:rPr>
        <w:t>-$812.5</w:t>
      </w:r>
    </w:p>
    <w:p w14:paraId="1DFE4871" w14:textId="77777777" w:rsidR="00DC130F" w:rsidRPr="00C95DBB" w:rsidRDefault="00DC130F" w:rsidP="00DC130F">
      <w:pPr>
        <w:numPr>
          <w:ilvl w:val="0"/>
          <w:numId w:val="2"/>
        </w:numPr>
        <w:rPr>
          <w:rFonts w:ascii="Comic Sans MS" w:hAnsi="Comic Sans MS"/>
          <w:color w:val="FF0000"/>
        </w:rPr>
      </w:pPr>
      <w:r>
        <w:rPr>
          <w:rFonts w:ascii="Comic Sans MS" w:hAnsi="Comic Sans MS"/>
        </w:rPr>
        <w:t xml:space="preserve">change in consumer expenditure </w:t>
      </w:r>
      <w:r w:rsidRPr="00C95DBB">
        <w:rPr>
          <w:rFonts w:ascii="Comic Sans MS" w:hAnsi="Comic Sans MS"/>
          <w:color w:val="FF0000"/>
        </w:rPr>
        <w:t>-$137.5</w:t>
      </w:r>
    </w:p>
    <w:p w14:paraId="3F2DEC3F" w14:textId="77777777" w:rsidR="00DC130F" w:rsidRPr="00C95DBB" w:rsidRDefault="00DC130F" w:rsidP="00DC130F">
      <w:pPr>
        <w:numPr>
          <w:ilvl w:val="0"/>
          <w:numId w:val="2"/>
        </w:numPr>
        <w:rPr>
          <w:rFonts w:ascii="Comic Sans MS" w:hAnsi="Comic Sans MS"/>
          <w:color w:val="FF0000"/>
        </w:rPr>
      </w:pPr>
      <w:r>
        <w:rPr>
          <w:rFonts w:ascii="Comic Sans MS" w:hAnsi="Comic Sans MS"/>
        </w:rPr>
        <w:t xml:space="preserve">tax revenue </w:t>
      </w:r>
      <w:r w:rsidRPr="00C95DBB">
        <w:rPr>
          <w:rFonts w:ascii="Comic Sans MS" w:hAnsi="Comic Sans MS"/>
          <w:color w:val="FF0000"/>
        </w:rPr>
        <w:t>$675</w:t>
      </w:r>
    </w:p>
    <w:p w14:paraId="5FCCF484" w14:textId="77777777" w:rsidR="00DC130F" w:rsidRDefault="00DC130F" w:rsidP="00DC130F">
      <w:pPr>
        <w:rPr>
          <w:rFonts w:ascii="Comic Sans MS" w:hAnsi="Comic Sans MS"/>
        </w:rPr>
      </w:pPr>
    </w:p>
    <w:p w14:paraId="54CD5EAB" w14:textId="77777777" w:rsidR="00DC130F" w:rsidRPr="00A967CB" w:rsidRDefault="00DC130F" w:rsidP="00DC130F">
      <w:pPr>
        <w:rPr>
          <w:rFonts w:ascii="Comic Sans MS" w:hAnsi="Comic Sans MS"/>
          <w:b/>
        </w:rPr>
      </w:pPr>
      <w:r w:rsidRPr="00A967CB">
        <w:rPr>
          <w:rFonts w:ascii="Comic Sans MS" w:hAnsi="Comic Sans MS"/>
          <w:b/>
        </w:rPr>
        <w:t>Price controls</w:t>
      </w:r>
    </w:p>
    <w:p w14:paraId="65B5A37B" w14:textId="77777777" w:rsidR="00DC130F" w:rsidRDefault="00DC130F" w:rsidP="00DC130F">
      <w:pPr>
        <w:rPr>
          <w:rFonts w:ascii="Comic Sans MS" w:hAnsi="Comic Sans MS"/>
        </w:rPr>
      </w:pPr>
      <w:r>
        <w:rPr>
          <w:rFonts w:ascii="Comic Sans MS" w:hAnsi="Comic Sans MS"/>
        </w:rPr>
        <w:t>Using the original demand and supply curves.......</w:t>
      </w:r>
    </w:p>
    <w:p w14:paraId="044D8BF7" w14:textId="77777777" w:rsidR="00DC130F" w:rsidRDefault="00DC130F" w:rsidP="00DC130F">
      <w:pPr>
        <w:numPr>
          <w:ilvl w:val="0"/>
          <w:numId w:val="1"/>
        </w:numPr>
        <w:rPr>
          <w:rFonts w:ascii="Comic Sans MS" w:hAnsi="Comic Sans MS"/>
        </w:rPr>
      </w:pPr>
      <w:r>
        <w:rPr>
          <w:rFonts w:ascii="Comic Sans MS" w:hAnsi="Comic Sans MS"/>
        </w:rPr>
        <w:t>a ceiling price of $5 is imposed on DVD hire.  Calculate the excess demand and change in consumer spending/producer revenue</w:t>
      </w:r>
    </w:p>
    <w:p w14:paraId="2DFF33E3" w14:textId="77777777" w:rsidR="00DC130F" w:rsidRDefault="00DC130F" w:rsidP="00DC130F">
      <w:pPr>
        <w:rPr>
          <w:rFonts w:ascii="Comic Sans MS" w:hAnsi="Comic Sans MS"/>
        </w:rPr>
      </w:pPr>
    </w:p>
    <w:p w14:paraId="327644F0" w14:textId="77777777" w:rsidR="00DC130F" w:rsidRPr="00C95DBB" w:rsidRDefault="00DC130F" w:rsidP="00DC130F">
      <w:pPr>
        <w:rPr>
          <w:rFonts w:ascii="Comic Sans MS" w:hAnsi="Comic Sans MS"/>
          <w:color w:val="FF0000"/>
        </w:rPr>
      </w:pPr>
      <w:r w:rsidRPr="00C95DBB">
        <w:rPr>
          <w:rFonts w:ascii="Comic Sans MS" w:hAnsi="Comic Sans MS"/>
          <w:color w:val="FF0000"/>
        </w:rPr>
        <w:t xml:space="preserve">at $5 Qd= 500 &amp; Qs = 200 excess demand = $300. </w:t>
      </w:r>
    </w:p>
    <w:p w14:paraId="7E3F6AE0" w14:textId="77777777" w:rsidR="00DC130F" w:rsidRPr="00C95DBB" w:rsidRDefault="00DC130F" w:rsidP="00DC130F">
      <w:pPr>
        <w:rPr>
          <w:rFonts w:ascii="Comic Sans MS" w:hAnsi="Comic Sans MS"/>
          <w:color w:val="FF0000"/>
        </w:rPr>
      </w:pPr>
      <w:r w:rsidRPr="00C95DBB">
        <w:rPr>
          <w:rFonts w:ascii="Comic Sans MS" w:hAnsi="Comic Sans MS"/>
          <w:color w:val="FF0000"/>
        </w:rPr>
        <w:t>Consumer spending before: 10x250 =$2500</w:t>
      </w:r>
    </w:p>
    <w:p w14:paraId="61F3FC59" w14:textId="77777777" w:rsidR="00DC130F" w:rsidRPr="00C95DBB" w:rsidRDefault="00DC130F" w:rsidP="00DC130F">
      <w:pPr>
        <w:rPr>
          <w:rFonts w:ascii="Comic Sans MS" w:hAnsi="Comic Sans MS"/>
          <w:color w:val="FF0000"/>
        </w:rPr>
      </w:pPr>
      <w:r w:rsidRPr="00C95DBB">
        <w:rPr>
          <w:rFonts w:ascii="Comic Sans MS" w:hAnsi="Comic Sans MS"/>
          <w:color w:val="FF0000"/>
        </w:rPr>
        <w:t>Consumer spening after: 5x200 = $1000</w:t>
      </w:r>
    </w:p>
    <w:p w14:paraId="6824CE9A" w14:textId="77777777" w:rsidR="00DC130F" w:rsidRPr="00C95DBB" w:rsidRDefault="00DC130F" w:rsidP="00DC130F">
      <w:pPr>
        <w:rPr>
          <w:rFonts w:ascii="Comic Sans MS" w:hAnsi="Comic Sans MS"/>
          <w:color w:val="FF0000"/>
        </w:rPr>
      </w:pPr>
      <w:r w:rsidRPr="00C95DBB">
        <w:rPr>
          <w:rFonts w:ascii="Comic Sans MS" w:hAnsi="Comic Sans MS"/>
          <w:color w:val="FF0000"/>
        </w:rPr>
        <w:t>Change in cons. Spending: -$1500.</w:t>
      </w:r>
    </w:p>
    <w:p w14:paraId="6716D5D7" w14:textId="77777777" w:rsidR="00DC130F" w:rsidRPr="00C95DBB" w:rsidRDefault="00DC130F" w:rsidP="00DC130F">
      <w:pPr>
        <w:rPr>
          <w:rFonts w:ascii="Comic Sans MS" w:hAnsi="Comic Sans MS"/>
          <w:color w:val="FF0000"/>
        </w:rPr>
      </w:pPr>
    </w:p>
    <w:p w14:paraId="72168885" w14:textId="77777777" w:rsidR="00DC130F" w:rsidRDefault="00DC130F" w:rsidP="00DC130F">
      <w:pPr>
        <w:rPr>
          <w:rFonts w:ascii="Comic Sans MS" w:hAnsi="Comic Sans MS"/>
        </w:rPr>
      </w:pPr>
      <w:r>
        <w:rPr>
          <w:rFonts w:ascii="Comic Sans MS" w:hAnsi="Comic Sans MS"/>
        </w:rPr>
        <w:t>This will also be the change in producer revenue</w:t>
      </w:r>
    </w:p>
    <w:p w14:paraId="65805A57" w14:textId="77777777" w:rsidR="00DC130F" w:rsidRDefault="00DC130F" w:rsidP="00DC130F">
      <w:pPr>
        <w:rPr>
          <w:rFonts w:ascii="Comic Sans MS" w:hAnsi="Comic Sans MS"/>
        </w:rPr>
      </w:pPr>
    </w:p>
    <w:p w14:paraId="0816978C" w14:textId="77777777" w:rsidR="00DC130F" w:rsidRDefault="00DC130F" w:rsidP="00DC130F">
      <w:pPr>
        <w:numPr>
          <w:ilvl w:val="0"/>
          <w:numId w:val="1"/>
        </w:numPr>
        <w:rPr>
          <w:rFonts w:ascii="Comic Sans MS" w:hAnsi="Comic Sans MS"/>
        </w:rPr>
      </w:pPr>
      <w:r>
        <w:rPr>
          <w:rFonts w:ascii="Comic Sans MS" w:hAnsi="Comic Sans MS"/>
        </w:rPr>
        <w:t>A floor price of $14 is imposed.  calculate the government expenditure which would be needed to purchase the surplus.</w:t>
      </w:r>
    </w:p>
    <w:p w14:paraId="65C08476" w14:textId="77777777" w:rsidR="00DC130F" w:rsidRDefault="00DC130F" w:rsidP="00DC130F">
      <w:pPr>
        <w:ind w:left="720" w:hanging="360"/>
        <w:rPr>
          <w:rFonts w:ascii="Comic Sans MS" w:hAnsi="Comic Sans MS"/>
        </w:rPr>
      </w:pPr>
    </w:p>
    <w:p w14:paraId="25A6A252" w14:textId="77777777" w:rsidR="00DC130F" w:rsidRPr="00C95DBB" w:rsidRDefault="00DC130F" w:rsidP="00DC130F">
      <w:pPr>
        <w:ind w:left="720" w:hanging="360"/>
        <w:rPr>
          <w:rFonts w:ascii="Comic Sans MS" w:hAnsi="Comic Sans MS"/>
          <w:color w:val="FF0000"/>
        </w:rPr>
      </w:pPr>
      <w:r w:rsidRPr="00C95DBB">
        <w:rPr>
          <w:rFonts w:ascii="Comic Sans MS" w:hAnsi="Comic Sans MS"/>
          <w:color w:val="FF0000"/>
        </w:rPr>
        <w:t>At $14 Qd = 50 &amp; Qs = 290 therefore excess supply of 240</w:t>
      </w:r>
    </w:p>
    <w:p w14:paraId="04ADFC82" w14:textId="77777777" w:rsidR="00DC130F" w:rsidRPr="00C95DBB" w:rsidRDefault="00DC130F" w:rsidP="00DC130F">
      <w:pPr>
        <w:ind w:left="720" w:hanging="360"/>
        <w:rPr>
          <w:rFonts w:ascii="Comic Sans MS" w:hAnsi="Comic Sans MS"/>
          <w:color w:val="FF0000"/>
        </w:rPr>
      </w:pPr>
      <w:r w:rsidRPr="00C95DBB">
        <w:rPr>
          <w:rFonts w:ascii="Comic Sans MS" w:hAnsi="Comic Sans MS"/>
          <w:color w:val="FF0000"/>
        </w:rPr>
        <w:t>Surplus of 240 needs to be bought at $14: 240 x 14 = $3360</w:t>
      </w:r>
    </w:p>
    <w:p w14:paraId="77A0C9AD" w14:textId="77777777" w:rsidR="00CB1D9D" w:rsidRDefault="00CB1D9D" w:rsidP="00CB1D9D">
      <w:pPr>
        <w:ind w:left="720" w:hanging="360"/>
        <w:rPr>
          <w:rFonts w:ascii="Comic Sans MS" w:hAnsi="Comic Sans MS"/>
        </w:rPr>
      </w:pPr>
    </w:p>
    <w:p w14:paraId="6E65FABD" w14:textId="77777777" w:rsidR="00A967CB" w:rsidRDefault="00A967CB" w:rsidP="00CB1D9D">
      <w:pPr>
        <w:rPr>
          <w:rFonts w:ascii="Comic Sans MS" w:hAnsi="Comic Sans MS"/>
          <w:b/>
          <w:bCs/>
        </w:rPr>
      </w:pPr>
    </w:p>
    <w:p w14:paraId="21BCBD1A" w14:textId="77777777" w:rsidR="00DC130F" w:rsidRDefault="00DC130F" w:rsidP="00CB1D9D">
      <w:pPr>
        <w:rPr>
          <w:rFonts w:ascii="Comic Sans MS" w:hAnsi="Comic Sans MS"/>
          <w:b/>
          <w:bCs/>
        </w:rPr>
      </w:pPr>
    </w:p>
    <w:p w14:paraId="60AF58EC" w14:textId="77777777" w:rsidR="00DC130F" w:rsidRDefault="00DC130F" w:rsidP="00CB1D9D">
      <w:pPr>
        <w:rPr>
          <w:rFonts w:ascii="Comic Sans MS" w:hAnsi="Comic Sans MS"/>
          <w:b/>
          <w:bCs/>
        </w:rPr>
      </w:pPr>
    </w:p>
    <w:p w14:paraId="41F344B4" w14:textId="77777777" w:rsidR="00DC130F" w:rsidRDefault="00DC130F" w:rsidP="00CB1D9D">
      <w:pPr>
        <w:rPr>
          <w:rFonts w:ascii="Comic Sans MS" w:hAnsi="Comic Sans MS"/>
          <w:b/>
          <w:bCs/>
        </w:rPr>
      </w:pPr>
    </w:p>
    <w:p w14:paraId="2C9F879B" w14:textId="77777777" w:rsidR="00DC130F" w:rsidRDefault="00DC130F" w:rsidP="00CB1D9D">
      <w:pPr>
        <w:rPr>
          <w:rFonts w:ascii="Comic Sans MS" w:hAnsi="Comic Sans MS"/>
          <w:b/>
          <w:bCs/>
        </w:rPr>
      </w:pPr>
    </w:p>
    <w:p w14:paraId="7F221375" w14:textId="77777777" w:rsidR="00DC130F" w:rsidRDefault="00DC130F" w:rsidP="00CB1D9D">
      <w:pPr>
        <w:rPr>
          <w:rFonts w:ascii="Comic Sans MS" w:hAnsi="Comic Sans MS"/>
          <w:b/>
          <w:bCs/>
        </w:rPr>
      </w:pPr>
    </w:p>
    <w:p w14:paraId="59515AA6" w14:textId="77777777" w:rsidR="00DC130F" w:rsidRDefault="00DC130F" w:rsidP="00CB1D9D">
      <w:pPr>
        <w:rPr>
          <w:rFonts w:ascii="Comic Sans MS" w:hAnsi="Comic Sans MS"/>
          <w:b/>
          <w:bCs/>
        </w:rPr>
      </w:pPr>
    </w:p>
    <w:p w14:paraId="210F88EB" w14:textId="77777777" w:rsidR="00DC130F" w:rsidRDefault="00DC130F" w:rsidP="00CB1D9D">
      <w:pPr>
        <w:rPr>
          <w:rFonts w:ascii="Comic Sans MS" w:hAnsi="Comic Sans MS"/>
          <w:b/>
          <w:bCs/>
        </w:rPr>
      </w:pPr>
    </w:p>
    <w:p w14:paraId="6C046773" w14:textId="77777777" w:rsidR="00DC130F" w:rsidRDefault="00DC130F" w:rsidP="00CB1D9D">
      <w:pPr>
        <w:rPr>
          <w:rFonts w:ascii="Comic Sans MS" w:hAnsi="Comic Sans MS"/>
          <w:b/>
          <w:bCs/>
        </w:rPr>
      </w:pPr>
    </w:p>
    <w:p w14:paraId="38BBDF8D" w14:textId="77777777" w:rsidR="00331D37" w:rsidRDefault="00331D37">
      <w:bookmarkStart w:id="0" w:name="_GoBack"/>
      <w:bookmarkEnd w:id="0"/>
    </w:p>
    <w:sectPr w:rsidR="00331D37"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OpenSymbol">
    <w:altName w:val="Arial Unicode MS"/>
    <w:charset w:val="80"/>
    <w:family w:val="auto"/>
    <w:pitch w:val="default"/>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omic Sans MS">
    <w:panose1 w:val="030F070203030202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D9D"/>
    <w:rsid w:val="0006313D"/>
    <w:rsid w:val="00211C7F"/>
    <w:rsid w:val="00331D37"/>
    <w:rsid w:val="00334262"/>
    <w:rsid w:val="004104C0"/>
    <w:rsid w:val="004817EA"/>
    <w:rsid w:val="005617CB"/>
    <w:rsid w:val="008A2BAB"/>
    <w:rsid w:val="00A51944"/>
    <w:rsid w:val="00A967CB"/>
    <w:rsid w:val="00CB1D9D"/>
    <w:rsid w:val="00DC13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0F4075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D9D"/>
    <w:pPr>
      <w:widowControl w:val="0"/>
      <w:suppressAutoHyphens/>
    </w:pPr>
    <w:rPr>
      <w:rFonts w:ascii="Arial" w:eastAsia="Arial Unicode MS" w:hAnsi="Arial" w:cs="Times New Roman"/>
      <w:kern w:val="1"/>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B1D9D"/>
    <w:pPr>
      <w:ind w:left="7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D9D"/>
    <w:pPr>
      <w:widowControl w:val="0"/>
      <w:suppressAutoHyphens/>
    </w:pPr>
    <w:rPr>
      <w:rFonts w:ascii="Arial" w:eastAsia="Arial Unicode MS" w:hAnsi="Arial" w:cs="Times New Roman"/>
      <w:kern w:val="1"/>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B1D9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6</Pages>
  <Words>1126</Words>
  <Characters>6423</Characters>
  <Application>Microsoft Macintosh Word</Application>
  <DocSecurity>0</DocSecurity>
  <Lines>53</Lines>
  <Paragraphs>15</Paragraphs>
  <ScaleCrop>false</ScaleCrop>
  <Company>DCS</Company>
  <LinksUpToDate>false</LinksUpToDate>
  <CharactersWithSpaces>7534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5</cp:revision>
  <cp:lastPrinted>2014-02-12T02:58:00Z</cp:lastPrinted>
  <dcterms:created xsi:type="dcterms:W3CDTF">2014-03-01T07:44:00Z</dcterms:created>
  <dcterms:modified xsi:type="dcterms:W3CDTF">2014-03-03T01:09:00Z</dcterms:modified>
</cp:coreProperties>
</file>